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361BA" w14:textId="77777777" w:rsidR="00EE040F" w:rsidRPr="00EE040F" w:rsidRDefault="00EE040F" w:rsidP="00737507">
      <w:pPr>
        <w:spacing w:before="10"/>
        <w:ind w:left="1205" w:right="999"/>
        <w:jc w:val="center"/>
        <w:rPr>
          <w:rFonts w:asciiTheme="minorHAnsi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sz w:val="22"/>
          <w:szCs w:val="22"/>
        </w:rPr>
        <w:t>Abu Pope</w:t>
      </w:r>
    </w:p>
    <w:p w14:paraId="4C4CDAA5" w14:textId="270232CB" w:rsidR="00ED6B80" w:rsidRPr="00EE040F" w:rsidRDefault="00726EF5" w:rsidP="00737507">
      <w:pPr>
        <w:spacing w:before="10"/>
        <w:ind w:left="1205" w:right="99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169</w:t>
      </w:r>
      <w:r w:rsidRPr="00EE040F">
        <w:rPr>
          <w:rFonts w:asciiTheme="minorHAnsi" w:eastAsia="Garamond" w:hAnsiTheme="minorHAnsi" w:cstheme="minorHAnsi"/>
          <w:sz w:val="22"/>
          <w:szCs w:val="22"/>
        </w:rPr>
        <w:t>2</w:t>
      </w:r>
      <w:r w:rsidRPr="00EE040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ive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tree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t</w:t>
      </w:r>
    </w:p>
    <w:p w14:paraId="3B6CCF12" w14:textId="77777777" w:rsidR="00ED6B80" w:rsidRPr="00EE040F" w:rsidRDefault="00726EF5" w:rsidP="00737507">
      <w:pPr>
        <w:spacing w:before="12"/>
        <w:ind w:left="1028" w:right="82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Ab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3973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0</w:t>
      </w:r>
    </w:p>
    <w:p w14:paraId="2E93C959" w14:textId="4823185E" w:rsidR="00ED6B80" w:rsidRPr="00737507" w:rsidRDefault="00726EF5" w:rsidP="00737507">
      <w:pPr>
        <w:spacing w:before="7"/>
        <w:ind w:left="1208" w:right="1002" w:firstLine="5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66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2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.86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0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 xml:space="preserve">.7635 </w:t>
      </w:r>
      <w:hyperlink r:id="rId7" w:history="1">
        <w:r w:rsidR="00EE040F" w:rsidRPr="00EE040F">
          <w:rPr>
            <w:rStyle w:val="Hyperlink"/>
            <w:rFonts w:asciiTheme="minorHAnsi" w:eastAsia="Garamond" w:hAnsiTheme="minorHAnsi" w:cstheme="minorHAnsi"/>
            <w:color w:val="auto"/>
            <w:spacing w:val="2"/>
            <w:w w:val="103"/>
            <w:sz w:val="22"/>
            <w:szCs w:val="22"/>
          </w:rPr>
          <w:t>abu@gmail.com</w:t>
        </w:r>
      </w:hyperlink>
    </w:p>
    <w:p w14:paraId="76A031A5" w14:textId="77777777" w:rsidR="00ED6B80" w:rsidRPr="00EE040F" w:rsidRDefault="00ED6B80" w:rsidP="00737507">
      <w:pPr>
        <w:rPr>
          <w:rFonts w:asciiTheme="minorHAnsi" w:hAnsiTheme="minorHAnsi" w:cstheme="minorHAnsi"/>
          <w:sz w:val="22"/>
          <w:szCs w:val="22"/>
        </w:rPr>
      </w:pPr>
    </w:p>
    <w:p w14:paraId="7A9D90BB" w14:textId="77777777" w:rsidR="00ED6B80" w:rsidRPr="00EE040F" w:rsidRDefault="00726EF5" w:rsidP="00737507">
      <w:pPr>
        <w:ind w:left="655" w:right="44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ROFE</w:t>
      </w:r>
      <w:r w:rsidRPr="00EE040F">
        <w:rPr>
          <w:rFonts w:asciiTheme="minorHAnsi" w:eastAsia="Garamond" w:hAnsiTheme="minorHAnsi" w:cstheme="minorHAnsi"/>
          <w:b/>
          <w:spacing w:val="1"/>
          <w:w w:val="104"/>
          <w:sz w:val="22"/>
          <w:szCs w:val="22"/>
        </w:rPr>
        <w:t>SSI</w:t>
      </w:r>
      <w:r w:rsidRPr="00EE040F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ONA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ROF</w:t>
      </w:r>
      <w:r w:rsidRPr="00EE040F">
        <w:rPr>
          <w:rFonts w:asciiTheme="minorHAnsi" w:eastAsia="Garamond" w:hAnsiTheme="minorHAnsi" w:cstheme="minorHAnsi"/>
          <w:b/>
          <w:spacing w:val="1"/>
          <w:w w:val="104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E</w:t>
      </w:r>
    </w:p>
    <w:p w14:paraId="09C657A3" w14:textId="77777777" w:rsidR="00ED6B80" w:rsidRPr="00EE040F" w:rsidRDefault="00726EF5" w:rsidP="00737507">
      <w:pPr>
        <w:tabs>
          <w:tab w:val="left" w:pos="460"/>
        </w:tabs>
        <w:spacing w:before="57"/>
        <w:ind w:left="478" w:right="282" w:hanging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EE040F">
        <w:rPr>
          <w:rFonts w:asciiTheme="minorHAnsi" w:hAnsiTheme="minorHAnsi" w:cstheme="minorHAnsi"/>
          <w:sz w:val="22"/>
          <w:szCs w:val="22"/>
        </w:rPr>
        <w:tab/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rsatil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nnov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ge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4"/>
          <w:w w:val="10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str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eng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trai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ng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staffi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ng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 xml:space="preserve">,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ar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deve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op</w:t>
      </w:r>
      <w:r w:rsidRPr="00EE040F">
        <w:rPr>
          <w:rFonts w:asciiTheme="minorHAnsi" w:eastAsia="Garamond" w:hAnsiTheme="minorHAnsi" w:cstheme="minorHAnsi"/>
          <w:spacing w:val="3"/>
          <w:w w:val="10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191CCBE1" w14:textId="77777777" w:rsidR="00ED6B80" w:rsidRPr="00EE040F" w:rsidRDefault="00726EF5" w:rsidP="00737507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5"/>
          <w:position w:val="1"/>
          <w:sz w:val="22"/>
          <w:szCs w:val="22"/>
        </w:rPr>
        <w:t>•</w:t>
      </w:r>
      <w:r w:rsidRPr="00EE040F">
        <w:rPr>
          <w:rFonts w:asciiTheme="minorHAnsi" w:hAnsiTheme="minorHAnsi" w:cstheme="minorHAnsi"/>
          <w:w w:val="135"/>
          <w:position w:val="1"/>
          <w:sz w:val="22"/>
          <w:szCs w:val="22"/>
        </w:rPr>
        <w:t xml:space="preserve">  </w:t>
      </w:r>
      <w:r w:rsidRPr="00EE040F">
        <w:rPr>
          <w:rFonts w:asciiTheme="minorHAnsi" w:hAnsiTheme="minorHAnsi" w:cstheme="minorHAnsi"/>
          <w:spacing w:val="53"/>
          <w:w w:val="13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Aw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4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pub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pe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ke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r</w:t>
      </w:r>
    </w:p>
    <w:p w14:paraId="00C62B0B" w14:textId="77777777" w:rsidR="00ED6B80" w:rsidRPr="00EE040F" w:rsidRDefault="00726EF5" w:rsidP="00737507">
      <w:pPr>
        <w:spacing w:before="1"/>
        <w:ind w:left="478" w:right="27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ecogn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ze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co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z w:val="22"/>
          <w:szCs w:val="22"/>
        </w:rPr>
        <w:t>x</w:t>
      </w:r>
      <w:r w:rsidRPr="00EE040F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larit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d</w:t>
      </w:r>
    </w:p>
    <w:p w14:paraId="4D6DF03B" w14:textId="77777777" w:rsidR="00ED6B80" w:rsidRPr="00EE040F" w:rsidRDefault="00726EF5" w:rsidP="00737507">
      <w:pPr>
        <w:ind w:left="47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hu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sias</w:t>
      </w:r>
      <w:r w:rsidRPr="00EE040F">
        <w:rPr>
          <w:rFonts w:asciiTheme="minorHAnsi" w:eastAsia="Garamond" w:hAnsiTheme="minorHAnsi" w:cstheme="minorHAnsi"/>
          <w:spacing w:val="3"/>
          <w:w w:val="10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.</w:t>
      </w:r>
    </w:p>
    <w:p w14:paraId="0DA5D9DC" w14:textId="77777777" w:rsidR="00ED6B80" w:rsidRPr="00EE040F" w:rsidRDefault="00726EF5" w:rsidP="00737507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5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53"/>
          <w:w w:val="13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3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trai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ati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e</w:t>
      </w:r>
    </w:p>
    <w:p w14:paraId="2EA3845F" w14:textId="77777777" w:rsidR="00ED6B80" w:rsidRPr="00EE040F" w:rsidRDefault="00726EF5" w:rsidP="00737507">
      <w:pPr>
        <w:ind w:left="443" w:right="174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ilitat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gu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ar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ne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s</w:t>
      </w:r>
    </w:p>
    <w:p w14:paraId="5219F3DF" w14:textId="77777777" w:rsidR="00ED6B80" w:rsidRPr="00EE040F" w:rsidRDefault="00726EF5" w:rsidP="00737507">
      <w:pPr>
        <w:spacing w:before="1"/>
        <w:ind w:left="478" w:right="484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oug</w:t>
      </w:r>
      <w:r w:rsidRPr="00EE040F">
        <w:rPr>
          <w:rFonts w:asciiTheme="minorHAnsi" w:eastAsia="Garamond" w:hAnsiTheme="minorHAnsi" w:cstheme="minorHAnsi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eng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ng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k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oug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1"/>
          <w:w w:val="10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ar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oppo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rt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un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iti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48AD972A" w14:textId="77777777" w:rsidR="00ED6B80" w:rsidRPr="00EE040F" w:rsidRDefault="00726EF5" w:rsidP="00737507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5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53"/>
          <w:w w:val="13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eg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ex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te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si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e</w:t>
      </w:r>
    </w:p>
    <w:p w14:paraId="4584957A" w14:textId="79206AD0" w:rsidR="00ED6B80" w:rsidRPr="00EE040F" w:rsidRDefault="00726EF5" w:rsidP="00737507">
      <w:pPr>
        <w:ind w:left="443" w:right="4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k</w:t>
      </w:r>
      <w:r w:rsidRPr="00EE040F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rs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3"/>
          <w:w w:val="10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s</w:t>
      </w:r>
      <w:r w:rsidR="00737507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ucce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ssf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t</w:t>
      </w:r>
      <w:r w:rsidR="00737507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lati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.</w:t>
      </w:r>
    </w:p>
    <w:p w14:paraId="0A673A65" w14:textId="77777777" w:rsidR="00ED6B80" w:rsidRPr="00EE040F" w:rsidRDefault="00ED6B80" w:rsidP="0073750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537FCB3" w14:textId="77777777" w:rsidR="00ED6B80" w:rsidRPr="00EE040F" w:rsidRDefault="00726EF5" w:rsidP="00737507">
      <w:pPr>
        <w:ind w:left="1018" w:right="80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w w:val="10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ERFORMANCE</w:t>
      </w:r>
      <w:r w:rsidRPr="00EE040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AT</w:t>
      </w:r>
    </w:p>
    <w:p w14:paraId="3FE627DC" w14:textId="77777777" w:rsidR="00ED6B80" w:rsidRPr="00EE040F" w:rsidRDefault="00726EF5" w:rsidP="00737507">
      <w:pPr>
        <w:ind w:left="301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YERS</w:t>
      </w:r>
      <w:r w:rsidRPr="00EE040F">
        <w:rPr>
          <w:rFonts w:asciiTheme="minorHAnsi" w:eastAsia="Garamond" w:hAnsiTheme="minorHAnsi" w:cstheme="minorHAnsi"/>
          <w:b/>
          <w:spacing w:val="2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GGS</w:t>
      </w:r>
      <w:r w:rsidRPr="00EE040F">
        <w:rPr>
          <w:rFonts w:asciiTheme="minorHAnsi" w:eastAsia="Garamond" w:hAnsiTheme="minorHAnsi" w:cstheme="minorHAnsi"/>
          <w:b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1"/>
          <w:w w:val="10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b/>
          <w:w w:val="104"/>
          <w:position w:val="1"/>
          <w:sz w:val="22"/>
          <w:szCs w:val="22"/>
        </w:rPr>
        <w:t>YPE</w:t>
      </w:r>
      <w:r w:rsidRPr="00EE040F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1"/>
          <w:w w:val="10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b/>
          <w:w w:val="104"/>
          <w:position w:val="1"/>
          <w:sz w:val="22"/>
          <w:szCs w:val="22"/>
        </w:rPr>
        <w:t>ONSULT</w:t>
      </w:r>
      <w:r w:rsidRPr="00EE040F">
        <w:rPr>
          <w:rFonts w:asciiTheme="minorHAnsi" w:eastAsia="Garamond" w:hAnsiTheme="minorHAnsi" w:cstheme="minorHAnsi"/>
          <w:b/>
          <w:spacing w:val="-1"/>
          <w:w w:val="104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w w:val="104"/>
          <w:position w:val="1"/>
          <w:sz w:val="22"/>
          <w:szCs w:val="22"/>
        </w:rPr>
        <w:t>NG</w:t>
      </w:r>
    </w:p>
    <w:p w14:paraId="7B93EBAD" w14:textId="77777777" w:rsidR="00ED6B80" w:rsidRPr="00EE040F" w:rsidRDefault="00726EF5" w:rsidP="00737507">
      <w:pPr>
        <w:ind w:left="20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“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as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know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g</w:t>
      </w:r>
    </w:p>
    <w:p w14:paraId="74C533FF" w14:textId="77777777" w:rsidR="00ED6B80" w:rsidRPr="00EE040F" w:rsidRDefault="00726EF5" w:rsidP="00737507">
      <w:pPr>
        <w:spacing w:before="1"/>
        <w:ind w:left="208" w:right="7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ria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ove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1</w:t>
      </w:r>
      <w:r w:rsidRPr="00EE040F">
        <w:rPr>
          <w:rFonts w:asciiTheme="minorHAnsi" w:eastAsia="Garamond" w:hAnsiTheme="minorHAnsi" w:cstheme="minorHAnsi"/>
          <w:sz w:val="22"/>
          <w:szCs w:val="22"/>
        </w:rPr>
        <w:t>0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ye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ll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gu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ov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de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lli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gen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,</w:t>
      </w:r>
    </w:p>
    <w:p w14:paraId="4C68AA0F" w14:textId="77777777" w:rsidR="00ED6B80" w:rsidRPr="00EE040F" w:rsidRDefault="00726EF5" w:rsidP="00737507">
      <w:pPr>
        <w:spacing w:before="3"/>
        <w:ind w:left="208" w:right="35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qu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ck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pec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ria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nce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bou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peop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how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ssi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lati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nu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tili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z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ass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expe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rtis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wh</w:t>
      </w:r>
      <w:r w:rsidRPr="00EE040F">
        <w:rPr>
          <w:rFonts w:asciiTheme="minorHAnsi" w:eastAsia="Garamond" w:hAnsiTheme="minorHAnsi" w:cstheme="minorHAnsi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tr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siti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”</w:t>
      </w:r>
    </w:p>
    <w:p w14:paraId="6650D4FE" w14:textId="6281A292" w:rsidR="00ED6B80" w:rsidRPr="00EE040F" w:rsidRDefault="00726EF5" w:rsidP="00737507">
      <w:pPr>
        <w:spacing w:before="4"/>
        <w:ind w:left="1508" w:right="-34" w:firstLine="489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–</w:t>
      </w:r>
      <w:r w:rsidRPr="00EE040F">
        <w:rPr>
          <w:rFonts w:asciiTheme="minorHAnsi" w:eastAsia="Garamond" w:hAnsiTheme="minorHAnsi" w:cstheme="minorHAnsi"/>
          <w:sz w:val="22"/>
          <w:szCs w:val="22"/>
        </w:rPr>
        <w:t xml:space="preserve">    </w:t>
      </w:r>
      <w:r w:rsidRPr="00EE040F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"/>
          <w:w w:val="103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sz w:val="22"/>
          <w:szCs w:val="22"/>
        </w:rPr>
        <w:t>ri</w:t>
      </w:r>
      <w:r w:rsidRPr="00EE040F">
        <w:rPr>
          <w:rFonts w:asciiTheme="minorHAnsi" w:eastAsia="Garamond" w:hAnsiTheme="minorHAnsi" w:cstheme="minorHAnsi"/>
          <w:i/>
          <w:spacing w:val="2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sz w:val="22"/>
          <w:szCs w:val="22"/>
        </w:rPr>
        <w:t>cipal</w:t>
      </w:r>
      <w:r w:rsidRPr="00EE040F">
        <w:rPr>
          <w:rFonts w:asciiTheme="minorHAnsi" w:eastAsia="Garamond" w:hAnsiTheme="minorHAnsi" w:cstheme="minorHAnsi"/>
          <w:i/>
          <w:spacing w:val="2"/>
          <w:w w:val="103"/>
          <w:sz w:val="22"/>
          <w:szCs w:val="22"/>
        </w:rPr>
        <w:t>/Own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sz w:val="22"/>
          <w:szCs w:val="22"/>
        </w:rPr>
        <w:t>er</w:t>
      </w:r>
      <w:r w:rsidRPr="00EE040F">
        <w:rPr>
          <w:rFonts w:asciiTheme="minorHAnsi" w:eastAsia="Garamond" w:hAnsiTheme="minorHAnsi" w:cstheme="minorHAnsi"/>
          <w:i/>
          <w:w w:val="103"/>
          <w:sz w:val="22"/>
          <w:szCs w:val="22"/>
        </w:rPr>
        <w:t xml:space="preserve">, </w:t>
      </w:r>
      <w:r w:rsidRPr="00EE040F">
        <w:rPr>
          <w:rFonts w:asciiTheme="minorHAnsi" w:eastAsia="Garamond" w:hAnsiTheme="minorHAnsi" w:cstheme="minorHAnsi"/>
          <w:i/>
          <w:spacing w:val="3"/>
          <w:w w:val="10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sz w:val="22"/>
          <w:szCs w:val="22"/>
        </w:rPr>
        <w:t>yer</w:t>
      </w:r>
      <w:r w:rsidRPr="00EE040F">
        <w:rPr>
          <w:rFonts w:asciiTheme="minorHAnsi" w:eastAsia="Garamond" w:hAnsiTheme="minorHAnsi" w:cstheme="minorHAnsi"/>
          <w:i/>
          <w:w w:val="103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rigg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i/>
          <w:spacing w:val="1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yp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i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"/>
          <w:w w:val="103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i/>
          <w:spacing w:val="2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i/>
          <w:spacing w:val="2"/>
          <w:w w:val="103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sz w:val="22"/>
          <w:szCs w:val="22"/>
        </w:rPr>
        <w:t>lti</w:t>
      </w:r>
      <w:r w:rsidRPr="00EE040F">
        <w:rPr>
          <w:rFonts w:asciiTheme="minorHAnsi" w:eastAsia="Garamond" w:hAnsiTheme="minorHAnsi" w:cstheme="minorHAnsi"/>
          <w:i/>
          <w:spacing w:val="2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i/>
          <w:w w:val="103"/>
          <w:sz w:val="22"/>
          <w:szCs w:val="22"/>
        </w:rPr>
        <w:t>g</w:t>
      </w:r>
    </w:p>
    <w:p w14:paraId="4608026B" w14:textId="77777777" w:rsidR="00ED6B80" w:rsidRPr="00EE040F" w:rsidRDefault="00ED6B80" w:rsidP="0073750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C519D29" w14:textId="77777777" w:rsidR="00ED6B80" w:rsidRPr="00EE040F" w:rsidRDefault="00726EF5" w:rsidP="00737507">
      <w:pPr>
        <w:ind w:left="1018" w:right="80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w w:val="10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ERFORMANCE</w:t>
      </w:r>
      <w:r w:rsidRPr="00EE040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AT</w:t>
      </w:r>
    </w:p>
    <w:p w14:paraId="22070304" w14:textId="77777777" w:rsidR="00ED6B80" w:rsidRPr="00EE040F" w:rsidRDefault="00726EF5" w:rsidP="00737507">
      <w:pPr>
        <w:spacing w:before="15"/>
        <w:ind w:left="208" w:right="118" w:firstLine="189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SI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NE</w:t>
      </w:r>
      <w:r w:rsidRPr="00EE040F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spacing w:val="3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1"/>
          <w:w w:val="102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EARN</w:t>
      </w:r>
      <w:r w:rsidRPr="00EE040F">
        <w:rPr>
          <w:rFonts w:asciiTheme="minorHAnsi" w:eastAsia="Garamond" w:hAnsiTheme="minorHAnsi" w:cstheme="minorHAnsi"/>
          <w:b/>
          <w:spacing w:val="-1"/>
          <w:w w:val="104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NG</w:t>
      </w:r>
      <w:r w:rsidRPr="00EE040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TEMS</w:t>
      </w:r>
      <w:r w:rsidRPr="00EE040F">
        <w:rPr>
          <w:rFonts w:asciiTheme="minorHAnsi" w:eastAsia="Garamond" w:hAnsiTheme="minorHAnsi" w:cstheme="minorHAnsi"/>
          <w:b/>
          <w:spacing w:val="3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“B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ria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excep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j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expec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tati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en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de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qu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alit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oduc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bov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beyon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ou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expec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tati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z w:val="22"/>
          <w:szCs w:val="22"/>
        </w:rPr>
        <w:t>…</w:t>
      </w:r>
      <w:r w:rsidRPr="00EE040F">
        <w:rPr>
          <w:rFonts w:asciiTheme="minorHAnsi" w:eastAsia="Garamond" w:hAnsiTheme="minorHAnsi" w:cstheme="minorHAnsi"/>
          <w:spacing w:val="4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ead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ugge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sti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</w:p>
    <w:p w14:paraId="020B711F" w14:textId="77777777" w:rsidR="00ED6B80" w:rsidRPr="00EE040F" w:rsidRDefault="00726EF5" w:rsidP="00737507">
      <w:pPr>
        <w:ind w:left="20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de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gh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t</w:t>
      </w:r>
    </w:p>
    <w:p w14:paraId="5E878580" w14:textId="0A655AEC" w:rsidR="00ED6B80" w:rsidRPr="00EE040F" w:rsidRDefault="00726EF5" w:rsidP="00737507">
      <w:pPr>
        <w:spacing w:before="2"/>
        <w:ind w:left="208" w:right="14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z w:val="22"/>
          <w:szCs w:val="22"/>
        </w:rPr>
        <w:t>k</w:t>
      </w:r>
      <w:r w:rsidRPr="00EE040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ria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str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3"/>
          <w:w w:val="10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ta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EE040F">
        <w:rPr>
          <w:rFonts w:asciiTheme="minorHAnsi" w:eastAsia="Garamond" w:hAnsiTheme="minorHAnsi" w:cstheme="minorHAnsi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Fu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ong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-t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ov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de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f</w:t>
      </w:r>
      <w:r w:rsidR="00EE040F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-8"/>
          <w:sz w:val="22"/>
          <w:szCs w:val="22"/>
        </w:rPr>
        <w:t>ou</w:t>
      </w:r>
      <w:r w:rsidRPr="00EE040F">
        <w:rPr>
          <w:rFonts w:asciiTheme="minorHAnsi" w:eastAsia="Garamond" w:hAnsiTheme="minorHAnsi" w:cstheme="minorHAnsi"/>
          <w:position w:val="-8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9"/>
          <w:position w:val="-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-8"/>
          <w:sz w:val="22"/>
          <w:szCs w:val="22"/>
        </w:rPr>
        <w:t>eLe</w:t>
      </w:r>
      <w:r w:rsidRPr="00EE040F">
        <w:rPr>
          <w:rFonts w:asciiTheme="minorHAnsi" w:eastAsia="Garamond" w:hAnsiTheme="minorHAnsi" w:cstheme="minorHAnsi"/>
          <w:spacing w:val="1"/>
          <w:position w:val="-8"/>
          <w:sz w:val="22"/>
          <w:szCs w:val="22"/>
        </w:rPr>
        <w:t>ar</w:t>
      </w:r>
      <w:r w:rsidRPr="00EE040F">
        <w:rPr>
          <w:rFonts w:asciiTheme="minorHAnsi" w:eastAsia="Garamond" w:hAnsiTheme="minorHAnsi" w:cstheme="minorHAnsi"/>
          <w:spacing w:val="2"/>
          <w:position w:val="-8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position w:val="-8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-8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-8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6"/>
          <w:position w:val="-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position w:val="-8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w w:val="103"/>
          <w:position w:val="-8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w w:val="103"/>
          <w:position w:val="-8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3"/>
          <w:position w:val="-8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w w:val="103"/>
          <w:position w:val="-8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w w:val="103"/>
          <w:position w:val="-8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w w:val="103"/>
          <w:position w:val="-8"/>
          <w:sz w:val="22"/>
          <w:szCs w:val="22"/>
        </w:rPr>
        <w:t>s</w:t>
      </w:r>
    </w:p>
    <w:p w14:paraId="101959EF" w14:textId="77777777" w:rsidR="00ED6B80" w:rsidRPr="00EE040F" w:rsidRDefault="00726EF5" w:rsidP="00737507">
      <w:pPr>
        <w:spacing w:before="7"/>
        <w:rPr>
          <w:rFonts w:asciiTheme="minorHAnsi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sz w:val="22"/>
          <w:szCs w:val="22"/>
        </w:rPr>
        <w:br w:type="column"/>
      </w:r>
    </w:p>
    <w:p w14:paraId="379BD33B" w14:textId="77777777" w:rsidR="00ED6B80" w:rsidRPr="00EE040F" w:rsidRDefault="00726EF5" w:rsidP="00737507">
      <w:pPr>
        <w:ind w:left="1763" w:right="185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TRAININ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ANAGE</w:t>
      </w:r>
      <w:r w:rsidRPr="00EE040F">
        <w:rPr>
          <w:rFonts w:asciiTheme="minorHAnsi" w:eastAsia="Garamond" w:hAnsiTheme="minorHAnsi" w:cstheme="minorHAnsi"/>
          <w:b/>
          <w:w w:val="99"/>
          <w:sz w:val="22"/>
          <w:szCs w:val="22"/>
        </w:rPr>
        <w:t>R</w:t>
      </w:r>
    </w:p>
    <w:p w14:paraId="70035B1E" w14:textId="77777777" w:rsidR="00ED6B80" w:rsidRPr="00EE040F" w:rsidRDefault="00726EF5" w:rsidP="00737507">
      <w:pPr>
        <w:spacing w:before="5"/>
        <w:ind w:left="1404" w:right="149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i/>
          <w:spacing w:val="3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ig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-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erf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i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i/>
          <w:spacing w:val="2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se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>or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-level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i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1"/>
          <w:w w:val="102"/>
          <w:sz w:val="22"/>
          <w:szCs w:val="22"/>
        </w:rPr>
        <w:t>tr</w:t>
      </w:r>
      <w:r w:rsidRPr="00EE040F">
        <w:rPr>
          <w:rFonts w:asciiTheme="minorHAnsi" w:eastAsia="Garamond" w:hAnsiTheme="minorHAnsi" w:cstheme="minorHAnsi"/>
          <w:i/>
          <w:spacing w:val="2"/>
          <w:w w:val="10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i/>
          <w:spacing w:val="1"/>
          <w:w w:val="102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i/>
          <w:spacing w:val="2"/>
          <w:w w:val="10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i/>
          <w:spacing w:val="1"/>
          <w:w w:val="102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i/>
          <w:spacing w:val="2"/>
          <w:w w:val="10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i/>
          <w:w w:val="102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fessi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>ona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i/>
          <w:spacing w:val="1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ge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i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i/>
          <w:spacing w:val="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vi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i/>
          <w:spacing w:val="1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le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>ad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ers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i/>
          <w:spacing w:val="1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"/>
          <w:w w:val="102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i/>
          <w:w w:val="102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 xml:space="preserve"> d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elive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i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1"/>
          <w:w w:val="102"/>
          <w:sz w:val="22"/>
          <w:szCs w:val="22"/>
        </w:rPr>
        <w:t>res</w:t>
      </w:r>
      <w:r w:rsidRPr="00EE040F">
        <w:rPr>
          <w:rFonts w:asciiTheme="minorHAnsi" w:eastAsia="Garamond" w:hAnsiTheme="minorHAnsi" w:cstheme="minorHAnsi"/>
          <w:i/>
          <w:spacing w:val="2"/>
          <w:w w:val="10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i/>
          <w:spacing w:val="1"/>
          <w:w w:val="102"/>
          <w:sz w:val="22"/>
          <w:szCs w:val="22"/>
        </w:rPr>
        <w:t>lt</w:t>
      </w:r>
      <w:r w:rsidRPr="00EE040F">
        <w:rPr>
          <w:rFonts w:asciiTheme="minorHAnsi" w:eastAsia="Garamond" w:hAnsiTheme="minorHAnsi" w:cstheme="minorHAnsi"/>
          <w:i/>
          <w:w w:val="102"/>
          <w:sz w:val="22"/>
          <w:szCs w:val="22"/>
        </w:rPr>
        <w:t>s</w:t>
      </w:r>
    </w:p>
    <w:p w14:paraId="4BCB8230" w14:textId="77777777" w:rsidR="00ED6B80" w:rsidRPr="00EE040F" w:rsidRDefault="00ED6B80" w:rsidP="0073750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94E41AE" w14:textId="77777777" w:rsidR="00ED6B80" w:rsidRPr="00EE040F" w:rsidRDefault="00ED6B80" w:rsidP="00737507">
      <w:pPr>
        <w:rPr>
          <w:rFonts w:asciiTheme="minorHAnsi" w:hAnsiTheme="minorHAnsi" w:cstheme="minorHAnsi"/>
          <w:sz w:val="22"/>
          <w:szCs w:val="22"/>
        </w:rPr>
      </w:pPr>
    </w:p>
    <w:p w14:paraId="2A3A8CAD" w14:textId="77777777" w:rsidR="00ED6B80" w:rsidRPr="00EE040F" w:rsidRDefault="00ED6B80" w:rsidP="00737507">
      <w:pPr>
        <w:rPr>
          <w:rFonts w:asciiTheme="minorHAnsi" w:hAnsiTheme="minorHAnsi" w:cstheme="minorHAnsi"/>
          <w:sz w:val="22"/>
          <w:szCs w:val="22"/>
        </w:rPr>
      </w:pPr>
    </w:p>
    <w:p w14:paraId="233381DF" w14:textId="77777777" w:rsidR="00ED6B80" w:rsidRPr="00EE040F" w:rsidRDefault="00ED6B80" w:rsidP="00737507">
      <w:pPr>
        <w:rPr>
          <w:rFonts w:asciiTheme="minorHAnsi" w:hAnsiTheme="minorHAnsi" w:cstheme="minorHAnsi"/>
          <w:sz w:val="22"/>
          <w:szCs w:val="22"/>
        </w:rPr>
      </w:pPr>
    </w:p>
    <w:p w14:paraId="0A0A0442" w14:textId="77777777" w:rsidR="00ED6B80" w:rsidRPr="00EE040F" w:rsidRDefault="00726EF5" w:rsidP="00737507">
      <w:pPr>
        <w:ind w:left="1679" w:right="176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w w:val="99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b/>
          <w:spacing w:val="3"/>
          <w:w w:val="103"/>
          <w:sz w:val="22"/>
          <w:szCs w:val="22"/>
        </w:rPr>
        <w:t>RO</w:t>
      </w:r>
      <w:r w:rsidRPr="00EE040F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b/>
          <w:spacing w:val="3"/>
          <w:w w:val="10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SS</w:t>
      </w:r>
      <w:r w:rsidRPr="00EE040F">
        <w:rPr>
          <w:rFonts w:asciiTheme="minorHAnsi" w:eastAsia="Garamond" w:hAnsiTheme="minorHAnsi" w:cstheme="minorHAnsi"/>
          <w:b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3"/>
          <w:w w:val="103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b/>
          <w:w w:val="103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XP</w:t>
      </w:r>
      <w:r w:rsidRPr="00EE040F">
        <w:rPr>
          <w:rFonts w:asciiTheme="minorHAnsi" w:eastAsia="Garamond" w:hAnsiTheme="minorHAnsi" w:cstheme="minorHAnsi"/>
          <w:b/>
          <w:spacing w:val="3"/>
          <w:w w:val="103"/>
          <w:sz w:val="22"/>
          <w:szCs w:val="22"/>
        </w:rPr>
        <w:t>ER</w:t>
      </w:r>
      <w:r w:rsidRPr="00EE040F">
        <w:rPr>
          <w:rFonts w:asciiTheme="minorHAnsi" w:eastAsia="Garamond" w:hAnsiTheme="minorHAnsi" w:cstheme="minorHAnsi"/>
          <w:b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3"/>
          <w:w w:val="103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b/>
          <w:w w:val="103"/>
          <w:sz w:val="22"/>
          <w:szCs w:val="22"/>
        </w:rPr>
        <w:t>E</w:t>
      </w:r>
    </w:p>
    <w:p w14:paraId="3D520CF4" w14:textId="77777777" w:rsidR="00ED6B80" w:rsidRPr="00EE040F" w:rsidRDefault="00ED6B80" w:rsidP="00737507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FC7B03B" w14:textId="77777777" w:rsidR="00ED6B80" w:rsidRPr="00EE040F" w:rsidRDefault="00726EF5" w:rsidP="00737507">
      <w:pPr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sz w:val="22"/>
          <w:szCs w:val="22"/>
        </w:rPr>
        <w:pict w14:anchorId="741C8A1E">
          <v:group id="_x0000_s1168" style="position:absolute;left:0;text-align:left;margin-left:49.65pt;margin-top:-37.15pt;width:171.7pt;height:1.55pt;z-index:-251668992;mso-position-horizontal-relative:page" coordorigin="993,-743" coordsize="3434,31">
            <v:shape id="_x0000_s1181" style="position:absolute;left:1008;top:-727;width:3403;height:0" coordorigin="1008,-727" coordsize="3403,0" path="m1008,-727r3403,e" filled="f" strokecolor="#aaa" strokeweight="1.54pt">
              <v:path arrowok="t"/>
            </v:shape>
            <v:shape id="_x0000_s1180" style="position:absolute;left:1008;top:-739;width:5;height:0" coordorigin="1008,-739" coordsize="5,0" path="m1008,-739r5,e" filled="f" strokecolor="#aaa" strokeweight=".12mm">
              <v:path arrowok="t"/>
            </v:shape>
            <v:shape id="_x0000_s1179" style="position:absolute;left:1008;top:-739;width:5;height:0" coordorigin="1008,-739" coordsize="5,0" path="m1008,-739r5,e" filled="f" strokecolor="#aaa" strokeweight=".12mm">
              <v:path arrowok="t"/>
            </v:shape>
            <v:shape id="_x0000_s1178" style="position:absolute;left:1013;top:-739;width:3394;height:0" coordorigin="1013,-739" coordsize="3394,0" path="m1013,-739r3393,e" filled="f" strokecolor="#aaa" strokeweight=".12mm">
              <v:path arrowok="t"/>
            </v:shape>
            <v:shape id="_x0000_s1177" style="position:absolute;left:4406;top:-739;width:5;height:0" coordorigin="4406,-739" coordsize="5,0" path="m4406,-739r5,e" filled="f" strokecolor="#ededed" strokeweight=".12mm">
              <v:path arrowok="t"/>
            </v:shape>
            <v:shape id="_x0000_s1176" style="position:absolute;left:4406;top:-739;width:5;height:0" coordorigin="4406,-739" coordsize="5,0" path="m4406,-739r5,e" filled="f" strokecolor="#aaa" strokeweight=".12mm">
              <v:path arrowok="t"/>
            </v:shape>
            <v:shape id="_x0000_s1175" style="position:absolute;left:1008;top:-727;width:5;height:0" coordorigin="1008,-727" coordsize="5,0" path="m1008,-727r5,e" filled="f" strokecolor="#aaa" strokeweight=".37392mm">
              <v:path arrowok="t"/>
            </v:shape>
            <v:shape id="_x0000_s1174" style="position:absolute;left:4406;top:-727;width:5;height:0" coordorigin="4406,-727" coordsize="5,0" path="m4406,-727r5,e" filled="f" strokecolor="#ededed" strokeweight=".37392mm">
              <v:path arrowok="t"/>
            </v:shape>
            <v:shape id="_x0000_s1173" style="position:absolute;left:1008;top:-715;width:5;height:0" coordorigin="1008,-715" coordsize="5,0" path="m1008,-715r5,e" filled="f" strokecolor="#aaa" strokeweight=".34pt">
              <v:path arrowok="t"/>
            </v:shape>
            <v:shape id="_x0000_s1172" style="position:absolute;left:1008;top:-715;width:5;height:0" coordorigin="1008,-715" coordsize="5,0" path="m1008,-715r5,e" filled="f" strokecolor="#ededed" strokeweight=".34pt">
              <v:path arrowok="t"/>
            </v:shape>
            <v:shape id="_x0000_s1171" style="position:absolute;left:1013;top:-715;width:3394;height:0" coordorigin="1013,-715" coordsize="3394,0" path="m1013,-715r3393,e" filled="f" strokecolor="#ededed" strokeweight=".34pt">
              <v:path arrowok="t"/>
            </v:shape>
            <v:shape id="_x0000_s1170" style="position:absolute;left:4406;top:-715;width:5;height:0" coordorigin="4406,-715" coordsize="5,0" path="m4406,-715r5,e" filled="f" strokecolor="#ededed" strokeweight=".34pt">
              <v:path arrowok="t"/>
            </v:shape>
            <v:shape id="_x0000_s1169" style="position:absolute;left:4406;top:-715;width:5;height:0" coordorigin="4406,-715" coordsize="5,0" path="m4406,-715r5,e" filled="f" strokecolor="#ededed" strokeweight=".34pt">
              <v:path arrowok="t"/>
            </v:shape>
            <w10:wrap anchorx="page"/>
          </v:group>
        </w:pict>
      </w:r>
      <w:r w:rsidRPr="00EE040F">
        <w:rPr>
          <w:rFonts w:asciiTheme="minorHAnsi" w:hAnsiTheme="minorHAnsi" w:cstheme="minorHAnsi"/>
          <w:sz w:val="22"/>
          <w:szCs w:val="22"/>
        </w:rPr>
        <w:pict w14:anchorId="05EB91E5">
          <v:group id="_x0000_s1154" style="position:absolute;left:0;text-align:left;margin-left:230.6pt;margin-top:-39.55pt;width:331.8pt;height:1.55pt;z-index:-251664896;mso-position-horizontal-relative:page" coordorigin="4612,-791" coordsize="6636,31">
            <v:shape id="_x0000_s1167" style="position:absolute;left:4627;top:-775;width:6605;height:0" coordorigin="4627,-775" coordsize="6605,0" path="m4627,-775r6605,e" filled="f" strokecolor="#aaa" strokeweight="1.54pt">
              <v:path arrowok="t"/>
            </v:shape>
            <v:shape id="_x0000_s1166" style="position:absolute;left:4627;top:-787;width:5;height:0" coordorigin="4627,-787" coordsize="5,0" path="m4627,-787r5,e" filled="f" strokecolor="#aaa" strokeweight=".34pt">
              <v:path arrowok="t"/>
            </v:shape>
            <v:shape id="_x0000_s1165" style="position:absolute;left:4627;top:-787;width:5;height:0" coordorigin="4627,-787" coordsize="5,0" path="m4627,-787r5,e" filled="f" strokecolor="#aaa" strokeweight=".34pt">
              <v:path arrowok="t"/>
            </v:shape>
            <v:shape id="_x0000_s1164" style="position:absolute;left:4632;top:-787;width:6595;height:0" coordorigin="4632,-787" coordsize="6595,0" path="m4632,-787r6595,e" filled="f" strokecolor="#aaa" strokeweight=".34pt">
              <v:path arrowok="t"/>
            </v:shape>
            <v:shape id="_x0000_s1163" style="position:absolute;left:11227;top:-787;width:5;height:0" coordorigin="11227,-787" coordsize="5,0" path="m11227,-787r5,e" filled="f" strokecolor="#ededed" strokeweight=".34pt">
              <v:path arrowok="t"/>
            </v:shape>
            <v:shape id="_x0000_s1162" style="position:absolute;left:11227;top:-787;width:5;height:0" coordorigin="11227,-787" coordsize="5,0" path="m11227,-787r5,e" filled="f" strokecolor="#aaa" strokeweight=".34pt">
              <v:path arrowok="t"/>
            </v:shape>
            <v:shape id="_x0000_s1161" style="position:absolute;left:4627;top:-775;width:5;height:0" coordorigin="4627,-775" coordsize="5,0" path="m4627,-775r5,e" filled="f" strokecolor="#aaa" strokeweight="1.06pt">
              <v:path arrowok="t"/>
            </v:shape>
            <v:shape id="_x0000_s1160" style="position:absolute;left:11227;top:-775;width:5;height:0" coordorigin="11227,-775" coordsize="5,0" path="m11227,-775r5,e" filled="f" strokecolor="#ededed" strokeweight="1.06pt">
              <v:path arrowok="t"/>
            </v:shape>
            <v:shape id="_x0000_s1159" style="position:absolute;left:4627;top:-763;width:5;height:0" coordorigin="4627,-763" coordsize="5,0" path="m4627,-763r5,e" filled="f" strokecolor="#aaa" strokeweight=".34pt">
              <v:path arrowok="t"/>
            </v:shape>
            <v:shape id="_x0000_s1158" style="position:absolute;left:4627;top:-763;width:5;height:0" coordorigin="4627,-763" coordsize="5,0" path="m4627,-763r5,e" filled="f" strokecolor="#ededed" strokeweight=".34pt">
              <v:path arrowok="t"/>
            </v:shape>
            <v:shape id="_x0000_s1157" style="position:absolute;left:4632;top:-763;width:6595;height:0" coordorigin="4632,-763" coordsize="6595,0" path="m4632,-763r6595,e" filled="f" strokecolor="#ededed" strokeweight=".34pt">
              <v:path arrowok="t"/>
            </v:shape>
            <v:shape id="_x0000_s1156" style="position:absolute;left:11227;top:-763;width:5;height:0" coordorigin="11227,-763" coordsize="5,0" path="m11227,-763r5,e" filled="f" strokecolor="#ededed" strokeweight=".34pt">
              <v:path arrowok="t"/>
            </v:shape>
            <v:shape id="_x0000_s1155" style="position:absolute;left:11227;top:-763;width:5;height:0" coordorigin="11227,-763" coordsize="5,0" path="m11227,-763r5,e" filled="f" strokecolor="#ededed" strokeweight=".34pt">
              <v:path arrowok="t"/>
            </v:shape>
            <w10:wrap anchorx="page"/>
          </v:group>
        </w:pic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Ow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ne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/</w: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ne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/</w: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onsu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lt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ant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5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i/>
          <w:spacing w:val="20"/>
          <w:sz w:val="22"/>
          <w:szCs w:val="22"/>
        </w:rPr>
        <w:t>er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i/>
          <w:spacing w:val="4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i/>
          <w:spacing w:val="20"/>
          <w:sz w:val="22"/>
          <w:szCs w:val="22"/>
        </w:rPr>
        <w:t>ri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>gg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i/>
          <w:spacing w:val="4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2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>yp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i/>
          <w:spacing w:val="4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2"/>
          <w:w w:val="10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i/>
          <w:spacing w:val="21"/>
          <w:w w:val="10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i/>
          <w:spacing w:val="20"/>
          <w:w w:val="102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i/>
          <w:spacing w:val="21"/>
          <w:w w:val="10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i/>
          <w:spacing w:val="20"/>
          <w:w w:val="102"/>
          <w:sz w:val="22"/>
          <w:szCs w:val="22"/>
        </w:rPr>
        <w:t>lti</w:t>
      </w:r>
      <w:r w:rsidRPr="00EE040F">
        <w:rPr>
          <w:rFonts w:asciiTheme="minorHAnsi" w:eastAsia="Garamond" w:hAnsiTheme="minorHAnsi" w:cstheme="minorHAnsi"/>
          <w:i/>
          <w:spacing w:val="21"/>
          <w:w w:val="10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i/>
          <w:w w:val="102"/>
          <w:sz w:val="22"/>
          <w:szCs w:val="22"/>
        </w:rPr>
        <w:t>g</w:t>
      </w:r>
    </w:p>
    <w:p w14:paraId="7AC074C3" w14:textId="77777777" w:rsidR="00ED6B80" w:rsidRPr="00EE040F" w:rsidRDefault="00726EF5" w:rsidP="00737507">
      <w:pPr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i/>
          <w:spacing w:val="20"/>
          <w:position w:val="1"/>
          <w:sz w:val="22"/>
          <w:szCs w:val="22"/>
        </w:rPr>
        <w:t>(</w:t>
      </w:r>
      <w:r w:rsidRPr="00EE040F">
        <w:rPr>
          <w:rFonts w:asciiTheme="minorHAnsi" w:eastAsia="Garamond" w:hAnsiTheme="minorHAnsi" w:cstheme="minorHAnsi"/>
          <w:i/>
          <w:spacing w:val="22"/>
          <w:position w:val="1"/>
          <w:sz w:val="22"/>
          <w:szCs w:val="22"/>
        </w:rPr>
        <w:t>www</w:t>
      </w:r>
      <w:r w:rsidRPr="00EE040F">
        <w:rPr>
          <w:rFonts w:asciiTheme="minorHAnsi" w:eastAsia="Garamond" w:hAnsiTheme="minorHAnsi" w:cstheme="minorHAnsi"/>
          <w:i/>
          <w:spacing w:val="20"/>
          <w:position w:val="1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i/>
          <w:spacing w:val="2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i/>
          <w:spacing w:val="21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i/>
          <w:spacing w:val="20"/>
          <w:position w:val="1"/>
          <w:sz w:val="22"/>
          <w:szCs w:val="22"/>
        </w:rPr>
        <w:t>ti.c</w:t>
      </w:r>
      <w:r w:rsidRPr="00EE040F">
        <w:rPr>
          <w:rFonts w:asciiTheme="minorHAnsi" w:eastAsia="Garamond" w:hAnsiTheme="minorHAnsi" w:cstheme="minorHAnsi"/>
          <w:i/>
          <w:spacing w:val="21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i/>
          <w:spacing w:val="2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i/>
          <w:spacing w:val="21"/>
          <w:position w:val="1"/>
          <w:sz w:val="22"/>
          <w:szCs w:val="22"/>
        </w:rPr>
        <w:t>)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2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be</w:t>
      </w:r>
      <w:r w:rsidRPr="00EE040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deen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4"/>
          <w:position w:val="1"/>
          <w:sz w:val="22"/>
          <w:szCs w:val="22"/>
        </w:rPr>
        <w:t>MO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199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4</w:t>
      </w:r>
      <w:r w:rsidRPr="00EE040F">
        <w:rPr>
          <w:rFonts w:asciiTheme="minorHAnsi" w:eastAsia="Garamond" w:hAnsiTheme="minorHAnsi" w:cstheme="minorHAnsi"/>
          <w:b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esen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b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(</w:t>
      </w:r>
      <w:r w:rsidRPr="00EE040F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pa</w:t>
      </w:r>
      <w:r w:rsidRPr="00EE040F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rt-ti</w:t>
      </w:r>
      <w:r w:rsidRPr="00EE040F">
        <w:rPr>
          <w:rFonts w:asciiTheme="minorHAnsi" w:eastAsia="Garamond" w:hAnsiTheme="minorHAnsi" w:cstheme="minorHAnsi"/>
          <w:i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i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"/>
          <w:w w:val="102"/>
          <w:position w:val="1"/>
          <w:sz w:val="22"/>
          <w:szCs w:val="22"/>
        </w:rPr>
        <w:t>wh</w:t>
      </w:r>
      <w:r w:rsidRPr="00EE040F">
        <w:rPr>
          <w:rFonts w:asciiTheme="minorHAnsi" w:eastAsia="Garamond" w:hAnsiTheme="minorHAnsi" w:cstheme="minorHAnsi"/>
          <w:i/>
          <w:spacing w:val="1"/>
          <w:w w:val="10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i/>
          <w:w w:val="102"/>
          <w:position w:val="1"/>
          <w:sz w:val="22"/>
          <w:szCs w:val="22"/>
        </w:rPr>
        <w:t>n</w:t>
      </w:r>
    </w:p>
    <w:p w14:paraId="444C58EC" w14:textId="77777777" w:rsidR="00ED6B80" w:rsidRPr="00EE040F" w:rsidRDefault="00726EF5" w:rsidP="00737507">
      <w:pPr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rre</w:t>
      </w:r>
      <w:r w:rsidRPr="00EE040F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i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i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i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"/>
          <w:w w:val="102"/>
          <w:position w:val="1"/>
          <w:sz w:val="22"/>
          <w:szCs w:val="22"/>
        </w:rPr>
        <w:t>po</w:t>
      </w:r>
      <w:r w:rsidRPr="00EE040F">
        <w:rPr>
          <w:rFonts w:asciiTheme="minorHAnsi" w:eastAsia="Garamond" w:hAnsiTheme="minorHAnsi" w:cstheme="minorHAnsi"/>
          <w:i/>
          <w:spacing w:val="1"/>
          <w:w w:val="102"/>
          <w:position w:val="1"/>
          <w:sz w:val="22"/>
          <w:szCs w:val="22"/>
        </w:rPr>
        <w:t>siti</w:t>
      </w:r>
      <w:r w:rsidRPr="00EE040F">
        <w:rPr>
          <w:rFonts w:asciiTheme="minorHAnsi" w:eastAsia="Garamond" w:hAnsiTheme="minorHAnsi" w:cstheme="minorHAnsi"/>
          <w:i/>
          <w:spacing w:val="2"/>
          <w:w w:val="102"/>
          <w:position w:val="1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i/>
          <w:spacing w:val="1"/>
          <w:w w:val="10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i/>
          <w:w w:val="102"/>
          <w:position w:val="1"/>
          <w:sz w:val="22"/>
          <w:szCs w:val="22"/>
        </w:rPr>
        <w:t>)</w:t>
      </w:r>
    </w:p>
    <w:p w14:paraId="3FFC27C8" w14:textId="77777777" w:rsidR="00ED6B80" w:rsidRPr="00EE040F" w:rsidRDefault="00726EF5" w:rsidP="00737507">
      <w:pPr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fac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ilit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kshops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nc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ud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ng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:</w:t>
      </w:r>
    </w:p>
    <w:p w14:paraId="478EF986" w14:textId="77777777" w:rsidR="00ED6B80" w:rsidRPr="00EE040F" w:rsidRDefault="00726EF5" w:rsidP="00737507">
      <w:pPr>
        <w:tabs>
          <w:tab w:val="left" w:pos="1080"/>
        </w:tabs>
        <w:spacing w:before="4"/>
        <w:ind w:left="1080" w:right="323" w:hanging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Courier New" w:hAnsiTheme="minorHAnsi" w:cstheme="minorHAnsi"/>
          <w:sz w:val="22"/>
          <w:szCs w:val="22"/>
        </w:rPr>
        <w:t>o</w:t>
      </w:r>
      <w:r w:rsidRPr="00EE040F">
        <w:rPr>
          <w:rFonts w:asciiTheme="minorHAnsi" w:eastAsia="Courier New" w:hAnsiTheme="minorHAnsi" w:cstheme="minorHAnsi"/>
          <w:spacing w:val="-135"/>
          <w:sz w:val="22"/>
          <w:szCs w:val="22"/>
        </w:rPr>
        <w:t xml:space="preserve"> </w:t>
      </w:r>
      <w:r w:rsidRPr="00EE040F">
        <w:rPr>
          <w:rFonts w:asciiTheme="minorHAnsi" w:eastAsia="Courier New" w:hAnsiTheme="minorHAnsi" w:cstheme="minorHAnsi"/>
          <w:sz w:val="22"/>
          <w:szCs w:val="22"/>
        </w:rPr>
        <w:tab/>
      </w:r>
      <w:r w:rsidRPr="00EE040F">
        <w:rPr>
          <w:rFonts w:asciiTheme="minorHAnsi" w:eastAsia="Garamond" w:hAnsiTheme="minorHAnsi" w:cstheme="minorHAnsi"/>
          <w:spacing w:val="4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BT</w:t>
      </w:r>
      <w:r w:rsidRPr="00EE040F">
        <w:rPr>
          <w:rFonts w:asciiTheme="minorHAnsi" w:eastAsia="Garamond" w:hAnsiTheme="minorHAnsi" w:cstheme="minorHAnsi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sona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lit</w:t>
      </w:r>
      <w:r w:rsidRPr="00EE040F">
        <w:rPr>
          <w:rFonts w:asciiTheme="minorHAnsi" w:eastAsia="Garamond" w:hAnsiTheme="minorHAnsi" w:cstheme="minorHAnsi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yp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kshop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4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rril</w:t>
      </w:r>
      <w:r w:rsidRPr="00EE040F">
        <w:rPr>
          <w:rFonts w:asciiTheme="minorHAnsi" w:eastAsia="Garamond" w:hAnsiTheme="minorHAnsi" w:cstheme="minorHAnsi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ynch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ACC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RE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/</w:t>
      </w:r>
      <w:r w:rsidRPr="00EE040F">
        <w:rPr>
          <w:rFonts w:asciiTheme="minorHAnsi" w:eastAsia="Garamond" w:hAnsiTheme="minorHAnsi" w:cstheme="minorHAnsi"/>
          <w:spacing w:val="4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AX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gne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osep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’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.</w:t>
      </w:r>
    </w:p>
    <w:p w14:paraId="530769A9" w14:textId="77777777" w:rsidR="00ED6B80" w:rsidRPr="00EE040F" w:rsidRDefault="00726EF5" w:rsidP="00737507">
      <w:pPr>
        <w:ind w:left="72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EE040F">
        <w:rPr>
          <w:rFonts w:asciiTheme="minorHAnsi" w:eastAsia="Courier New" w:hAnsiTheme="minorHAnsi" w:cstheme="minorHAnsi"/>
          <w:spacing w:val="90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2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echn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position w:val="2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8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oduc</w:t>
      </w:r>
      <w:r w:rsidRPr="00EE040F">
        <w:rPr>
          <w:rFonts w:asciiTheme="minorHAnsi" w:eastAsia="Garamond" w:hAnsiTheme="minorHAnsi" w:cstheme="minorHAnsi"/>
          <w:position w:val="2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5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sa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2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0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tr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2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6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6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position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w w:val="102"/>
          <w:position w:val="2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2"/>
          <w:sz w:val="22"/>
          <w:szCs w:val="22"/>
        </w:rPr>
        <w:t>ngu</w:t>
      </w:r>
      <w:r w:rsidRPr="00EE040F">
        <w:rPr>
          <w:rFonts w:asciiTheme="minorHAnsi" w:eastAsia="Garamond" w:hAnsiTheme="minorHAnsi" w:cstheme="minorHAnsi"/>
          <w:spacing w:val="1"/>
          <w:w w:val="102"/>
          <w:position w:val="2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2"/>
          <w:position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w w:val="102"/>
          <w:position w:val="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2"/>
          <w:sz w:val="22"/>
          <w:szCs w:val="22"/>
        </w:rPr>
        <w:t>/</w:t>
      </w:r>
      <w:r w:rsidRPr="00EE040F">
        <w:rPr>
          <w:rFonts w:asciiTheme="minorHAnsi" w:eastAsia="Garamond" w:hAnsiTheme="minorHAnsi" w:cstheme="minorHAnsi"/>
          <w:spacing w:val="3"/>
          <w:w w:val="102"/>
          <w:position w:val="2"/>
          <w:sz w:val="22"/>
          <w:szCs w:val="22"/>
        </w:rPr>
        <w:t>AT&amp;T</w:t>
      </w:r>
      <w:r w:rsidRPr="00EE040F">
        <w:rPr>
          <w:rFonts w:asciiTheme="minorHAnsi" w:eastAsia="Garamond" w:hAnsiTheme="minorHAnsi" w:cstheme="minorHAnsi"/>
          <w:w w:val="102"/>
          <w:position w:val="2"/>
          <w:sz w:val="22"/>
          <w:szCs w:val="22"/>
        </w:rPr>
        <w:t>.</w:t>
      </w:r>
    </w:p>
    <w:p w14:paraId="5E6D6C62" w14:textId="77777777" w:rsidR="00ED6B80" w:rsidRPr="00EE040F" w:rsidRDefault="00726EF5" w:rsidP="00737507">
      <w:pPr>
        <w:ind w:left="72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EE040F">
        <w:rPr>
          <w:rFonts w:asciiTheme="minorHAnsi" w:eastAsia="Courier New" w:hAnsiTheme="minorHAnsi" w:cstheme="minorHAnsi"/>
          <w:spacing w:val="90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2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ea</w:t>
      </w:r>
      <w:r w:rsidRPr="00EE040F">
        <w:rPr>
          <w:rFonts w:asciiTheme="minorHAnsi" w:eastAsia="Garamond" w:hAnsiTheme="minorHAnsi" w:cstheme="minorHAnsi"/>
          <w:position w:val="2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3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bu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il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2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6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oug</w:t>
      </w:r>
      <w:r w:rsidRPr="00EE040F">
        <w:rPr>
          <w:rFonts w:asciiTheme="minorHAnsi" w:eastAsia="Garamond" w:hAnsiTheme="minorHAnsi" w:cstheme="minorHAnsi"/>
          <w:position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6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expe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ri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position w:val="2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1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ac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iti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2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7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6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2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el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position w:val="2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0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position w:val="2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2"/>
          <w:position w:val="2"/>
          <w:sz w:val="22"/>
          <w:szCs w:val="22"/>
        </w:rPr>
        <w:t>exa</w:t>
      </w:r>
      <w:r w:rsidRPr="00EE040F">
        <w:rPr>
          <w:rFonts w:asciiTheme="minorHAnsi" w:eastAsia="Garamond" w:hAnsiTheme="minorHAnsi" w:cstheme="minorHAnsi"/>
          <w:w w:val="102"/>
          <w:position w:val="2"/>
          <w:sz w:val="22"/>
          <w:szCs w:val="22"/>
        </w:rPr>
        <w:t>s</w:t>
      </w:r>
    </w:p>
    <w:p w14:paraId="26E3CC56" w14:textId="77777777" w:rsidR="00ED6B80" w:rsidRPr="00EE040F" w:rsidRDefault="00726EF5" w:rsidP="00737507">
      <w:pPr>
        <w:ind w:left="108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Ins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4"/>
          <w:w w:val="10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0C22C5D4" w14:textId="77777777" w:rsidR="00ED6B80" w:rsidRPr="00EE040F" w:rsidRDefault="00726EF5" w:rsidP="00737507">
      <w:pPr>
        <w:tabs>
          <w:tab w:val="left" w:pos="1080"/>
        </w:tabs>
        <w:spacing w:before="4"/>
        <w:ind w:left="1080" w:right="191" w:hanging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Courier New" w:hAnsiTheme="minorHAnsi" w:cstheme="minorHAnsi"/>
          <w:sz w:val="22"/>
          <w:szCs w:val="22"/>
        </w:rPr>
        <w:t>o</w:t>
      </w:r>
      <w:r w:rsidRPr="00EE040F">
        <w:rPr>
          <w:rFonts w:asciiTheme="minorHAnsi" w:eastAsia="Courier New" w:hAnsiTheme="minorHAnsi" w:cstheme="minorHAnsi"/>
          <w:spacing w:val="-135"/>
          <w:sz w:val="22"/>
          <w:szCs w:val="22"/>
        </w:rPr>
        <w:t xml:space="preserve"> </w:t>
      </w:r>
      <w:r w:rsidRPr="00EE040F">
        <w:rPr>
          <w:rFonts w:asciiTheme="minorHAnsi" w:eastAsia="Courier New" w:hAnsiTheme="minorHAnsi" w:cstheme="minorHAnsi"/>
          <w:sz w:val="22"/>
          <w:szCs w:val="22"/>
        </w:rPr>
        <w:tab/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ob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so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est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-t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ak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sk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ill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Su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eSco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K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es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ep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.</w:t>
      </w:r>
    </w:p>
    <w:p w14:paraId="2D0C0D8A" w14:textId="77777777" w:rsidR="00ED6B80" w:rsidRPr="00EE040F" w:rsidRDefault="00726EF5" w:rsidP="00737507">
      <w:pPr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oac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nd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dua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oug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us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g</w:t>
      </w:r>
    </w:p>
    <w:p w14:paraId="42703176" w14:textId="77777777" w:rsidR="00ED6B80" w:rsidRPr="00EE040F" w:rsidRDefault="00726EF5" w:rsidP="00737507">
      <w:pPr>
        <w:ind w:left="72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sona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assess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exe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ses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65265CE6" w14:textId="77777777" w:rsidR="00ED6B80" w:rsidRPr="00EE040F" w:rsidRDefault="00726EF5" w:rsidP="00737507">
      <w:pPr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eac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3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i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Pa</w:t>
      </w:r>
      <w:r w:rsidRPr="00EE040F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:</w:t>
      </w:r>
      <w:r w:rsidRPr="00EE040F">
        <w:rPr>
          <w:rFonts w:asciiTheme="minorHAnsi" w:eastAsia="Garamond" w:hAnsiTheme="minorHAnsi" w:cstheme="minorHAnsi"/>
          <w:i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1</w:t>
      </w:r>
      <w:r w:rsidRPr="00EE040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0</w:t>
      </w:r>
      <w:r w:rsidRPr="00EE040F">
        <w:rPr>
          <w:rFonts w:asciiTheme="minorHAnsi" w:eastAsia="Garamond" w:hAnsiTheme="minorHAnsi" w:cstheme="minorHAnsi"/>
          <w:i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te</w:t>
      </w:r>
      <w:r w:rsidRPr="00EE040F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i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i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3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ou</w:t>
      </w:r>
      <w:r w:rsidRPr="00EE040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i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i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J</w:t>
      </w:r>
      <w:r w:rsidRPr="00EE040F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i/>
          <w:spacing w:val="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oug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y</w:t>
      </w:r>
    </w:p>
    <w:p w14:paraId="0BC6C604" w14:textId="77777777" w:rsidR="00ED6B80" w:rsidRPr="00EE040F" w:rsidRDefault="00726EF5" w:rsidP="00737507">
      <w:pPr>
        <w:ind w:left="72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ssou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ri’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asse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og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63A72E7D" w14:textId="77777777" w:rsidR="00ED6B80" w:rsidRPr="00EE040F" w:rsidRDefault="00726EF5" w:rsidP="00737507">
      <w:pPr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eve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deve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eg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iji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g</w:t>
      </w:r>
    </w:p>
    <w:p w14:paraId="1FAF639A" w14:textId="77777777" w:rsidR="00ED6B80" w:rsidRPr="00EE040F" w:rsidRDefault="00726EF5" w:rsidP="00737507">
      <w:pPr>
        <w:ind w:left="72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ec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268CDDE5" w14:textId="77777777" w:rsidR="00ED6B80" w:rsidRPr="00EE040F" w:rsidRDefault="00726EF5" w:rsidP="00737507">
      <w:pPr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ud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“In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ifi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ons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”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pub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she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d</w:t>
      </w:r>
    </w:p>
    <w:p w14:paraId="05295098" w14:textId="77777777" w:rsidR="00ED6B80" w:rsidRPr="00EE040F" w:rsidRDefault="00726EF5" w:rsidP="00737507">
      <w:pPr>
        <w:ind w:left="72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Pengu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ess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1D0585C0" w14:textId="77777777" w:rsidR="00ED6B80" w:rsidRPr="00EE040F" w:rsidRDefault="00ED6B80" w:rsidP="0073750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7E8E8DE" w14:textId="77777777" w:rsidR="00ED6B80" w:rsidRPr="00EE040F" w:rsidRDefault="00ED6B80" w:rsidP="00737507">
      <w:pPr>
        <w:rPr>
          <w:rFonts w:asciiTheme="minorHAnsi" w:hAnsiTheme="minorHAnsi" w:cstheme="minorHAnsi"/>
          <w:sz w:val="22"/>
          <w:szCs w:val="22"/>
        </w:rPr>
      </w:pPr>
    </w:p>
    <w:p w14:paraId="3D3A8FD9" w14:textId="77777777" w:rsidR="00ED6B80" w:rsidRPr="00EE040F" w:rsidRDefault="00726EF5" w:rsidP="00737507">
      <w:pPr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ir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ec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–</w:t>
      </w:r>
      <w:r w:rsidRPr="00EE040F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ac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ce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i/>
          <w:spacing w:val="20"/>
          <w:sz w:val="22"/>
          <w:szCs w:val="22"/>
        </w:rPr>
        <w:t>-</w:t>
      </w:r>
      <w:r w:rsidRPr="00EE040F">
        <w:rPr>
          <w:rFonts w:asciiTheme="minorHAnsi" w:eastAsia="Garamond" w:hAnsiTheme="minorHAnsi" w:cstheme="minorHAnsi"/>
          <w:i/>
          <w:spacing w:val="2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i/>
          <w:spacing w:val="20"/>
          <w:sz w:val="22"/>
          <w:szCs w:val="22"/>
        </w:rPr>
        <w:t>si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i/>
          <w:spacing w:val="20"/>
          <w:sz w:val="22"/>
          <w:szCs w:val="22"/>
        </w:rPr>
        <w:t>es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i/>
          <w:spacing w:val="5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2"/>
          <w:w w:val="102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i/>
          <w:spacing w:val="20"/>
          <w:w w:val="10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i/>
          <w:spacing w:val="21"/>
          <w:w w:val="10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i/>
          <w:spacing w:val="20"/>
          <w:w w:val="10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i/>
          <w:spacing w:val="21"/>
          <w:w w:val="10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i/>
          <w:spacing w:val="20"/>
          <w:w w:val="102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i/>
          <w:spacing w:val="21"/>
          <w:w w:val="10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i/>
          <w:w w:val="102"/>
          <w:sz w:val="22"/>
          <w:szCs w:val="22"/>
        </w:rPr>
        <w:t>g</w:t>
      </w:r>
    </w:p>
    <w:p w14:paraId="0AAD53C6" w14:textId="77777777" w:rsidR="00ED6B80" w:rsidRPr="00EE040F" w:rsidRDefault="00726EF5" w:rsidP="00737507">
      <w:pPr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i/>
          <w:spacing w:val="21"/>
          <w:position w:val="1"/>
          <w:sz w:val="22"/>
          <w:szCs w:val="22"/>
        </w:rPr>
        <w:t>Sy</w:t>
      </w:r>
      <w:r w:rsidRPr="00EE040F">
        <w:rPr>
          <w:rFonts w:asciiTheme="minorHAnsi" w:eastAsia="Garamond" w:hAnsiTheme="minorHAnsi" w:cstheme="minorHAnsi"/>
          <w:i/>
          <w:spacing w:val="20"/>
          <w:position w:val="1"/>
          <w:sz w:val="22"/>
          <w:szCs w:val="22"/>
        </w:rPr>
        <w:t>ste</w:t>
      </w:r>
      <w:r w:rsidRPr="00EE040F">
        <w:rPr>
          <w:rFonts w:asciiTheme="minorHAnsi" w:eastAsia="Garamond" w:hAnsiTheme="minorHAnsi" w:cstheme="minorHAnsi"/>
          <w:i/>
          <w:spacing w:val="2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i/>
          <w:spacing w:val="21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tt</w:t>
      </w:r>
      <w:r w:rsidRPr="00EE040F">
        <w:rPr>
          <w:rFonts w:asciiTheme="minorHAnsi" w:eastAsia="Garamond" w:hAnsiTheme="minorHAnsi" w:cstheme="minorHAnsi"/>
          <w:b/>
          <w:spacing w:val="4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4"/>
          <w:position w:val="1"/>
          <w:sz w:val="22"/>
          <w:szCs w:val="22"/>
        </w:rPr>
        <w:t>MO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4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b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200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5</w:t>
      </w:r>
      <w:r w:rsidRPr="00EE040F">
        <w:rPr>
          <w:rFonts w:asciiTheme="minorHAnsi" w:eastAsia="Garamond" w:hAnsiTheme="minorHAnsi" w:cstheme="minorHAnsi"/>
          <w:b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4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ov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b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w w:val="102"/>
          <w:position w:val="1"/>
          <w:sz w:val="22"/>
          <w:szCs w:val="22"/>
        </w:rPr>
        <w:t>200</w:t>
      </w:r>
      <w:r w:rsidRPr="00EE040F">
        <w:rPr>
          <w:rFonts w:asciiTheme="minorHAnsi" w:eastAsia="Garamond" w:hAnsiTheme="minorHAnsi" w:cstheme="minorHAnsi"/>
          <w:b/>
          <w:w w:val="102"/>
          <w:position w:val="1"/>
          <w:sz w:val="22"/>
          <w:szCs w:val="22"/>
        </w:rPr>
        <w:t>6</w:t>
      </w:r>
    </w:p>
    <w:p w14:paraId="36738189" w14:textId="77777777" w:rsidR="00ED6B80" w:rsidRPr="00EE040F" w:rsidRDefault="00726EF5" w:rsidP="00737507">
      <w:pPr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essen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ch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doub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g</w:t>
      </w:r>
    </w:p>
    <w:p w14:paraId="083D3DDD" w14:textId="77777777" w:rsidR="00ED6B80" w:rsidRPr="00EE040F" w:rsidRDefault="00726EF5" w:rsidP="00737507">
      <w:pPr>
        <w:ind w:left="72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evenu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fir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yea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–</w:t>
      </w:r>
      <w:r w:rsidRPr="00EE040F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$60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K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/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$140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K+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/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3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n</w:t>
      </w:r>
    </w:p>
    <w:p w14:paraId="307AF9A3" w14:textId="77777777" w:rsidR="00ED6B80" w:rsidRPr="00EE040F" w:rsidRDefault="00726EF5" w:rsidP="00737507">
      <w:pPr>
        <w:ind w:left="72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ave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ag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evenue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onshi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d</w:t>
      </w:r>
    </w:p>
    <w:p w14:paraId="78C7BE73" w14:textId="77777777" w:rsidR="00ED6B80" w:rsidRPr="00EE040F" w:rsidRDefault="00726EF5" w:rsidP="00737507">
      <w:pPr>
        <w:ind w:left="72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onsh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ng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x</w:t>
      </w:r>
    </w:p>
    <w:p w14:paraId="21E2329F" w14:textId="77777777" w:rsidR="00ED6B80" w:rsidRPr="00EE040F" w:rsidRDefault="00726EF5" w:rsidP="00737507">
      <w:pPr>
        <w:ind w:left="72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Foods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exa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Ins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7DBCC683" w14:textId="77777777" w:rsidR="00ED6B80" w:rsidRPr="00EE040F" w:rsidRDefault="00726EF5" w:rsidP="00737507">
      <w:pPr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eve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gene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pany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’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s</w:t>
      </w:r>
    </w:p>
    <w:p w14:paraId="4E189E1A" w14:textId="77777777" w:rsidR="00ED6B80" w:rsidRPr="00EE040F" w:rsidRDefault="00726EF5" w:rsidP="00737507">
      <w:pPr>
        <w:ind w:left="72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evenue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217637DE" w14:textId="77777777" w:rsidR="00ED6B80" w:rsidRPr="00EE040F" w:rsidRDefault="00726EF5" w:rsidP="00737507">
      <w:pPr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ong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cohes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va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ed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,</w:t>
      </w:r>
    </w:p>
    <w:p w14:paraId="4F4A131E" w14:textId="77777777" w:rsidR="00ED6B80" w:rsidRPr="00EE040F" w:rsidRDefault="00726EF5" w:rsidP="00737507">
      <w:pPr>
        <w:ind w:left="72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oduc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peop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keep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ocuse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n</w:t>
      </w:r>
    </w:p>
    <w:p w14:paraId="67CC4D13" w14:textId="77777777" w:rsidR="00ED6B80" w:rsidRPr="00EE040F" w:rsidRDefault="00726EF5" w:rsidP="00737507">
      <w:pPr>
        <w:ind w:left="72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goa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env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23B5B050" w14:textId="77777777" w:rsidR="00ED6B80" w:rsidRPr="00EE040F" w:rsidRDefault="00726EF5" w:rsidP="00737507">
      <w:pPr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ded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anage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,</w:t>
      </w:r>
    </w:p>
    <w:p w14:paraId="0C39C1CF" w14:textId="77777777" w:rsidR="00ED6B80" w:rsidRPr="00EE040F" w:rsidRDefault="00726EF5" w:rsidP="00737507">
      <w:pPr>
        <w:ind w:left="72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gne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sua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gne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deve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d</w:t>
      </w:r>
    </w:p>
    <w:p w14:paraId="1ECCE663" w14:textId="77777777" w:rsidR="00ED6B80" w:rsidRPr="00EE040F" w:rsidRDefault="00726EF5" w:rsidP="00737507">
      <w:pPr>
        <w:ind w:left="72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eng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5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e</w:t>
      </w:r>
    </w:p>
    <w:p w14:paraId="35AF22AE" w14:textId="77777777" w:rsidR="00ED6B80" w:rsidRPr="00EE040F" w:rsidRDefault="00726EF5" w:rsidP="00737507">
      <w:pPr>
        <w:ind w:left="720"/>
        <w:rPr>
          <w:rFonts w:asciiTheme="minorHAnsi" w:eastAsia="Garamond" w:hAnsiTheme="minorHAnsi" w:cstheme="minorHAnsi"/>
          <w:sz w:val="22"/>
          <w:szCs w:val="22"/>
        </w:rPr>
        <w:sectPr w:rsidR="00ED6B80" w:rsidRPr="00EE040F" w:rsidSect="00EE040F">
          <w:footerReference w:type="default" r:id="rId8"/>
          <w:pgSz w:w="12240" w:h="15840"/>
          <w:pgMar w:top="920" w:right="920" w:bottom="280" w:left="800" w:header="0" w:footer="1072" w:gutter="0"/>
          <w:cols w:space="720"/>
        </w:sect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1AD24854" w14:textId="77777777" w:rsidR="00ED6B80" w:rsidRPr="00EE040F" w:rsidRDefault="00726EF5" w:rsidP="00737507">
      <w:pPr>
        <w:spacing w:before="7"/>
        <w:rPr>
          <w:rFonts w:asciiTheme="minorHAnsi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sz w:val="22"/>
          <w:szCs w:val="22"/>
        </w:rPr>
        <w:pict w14:anchorId="3948AE5F">
          <v:group id="_x0000_s1152" style="position:absolute;margin-left:44.15pt;margin-top:747.85pt;width:522.95pt;height:0;z-index:-251661824;mso-position-horizontal-relative:page;mso-position-vertical-relative:page" coordorigin="883,14957" coordsize="10459,0">
            <v:shape id="_x0000_s1153" style="position:absolute;left:883;top:14957;width:10459;height:0" coordorigin="883,14957" coordsize="10459,0" path="m883,14957r10459,e" filled="f" strokecolor="#999" strokeweight="1.06pt">
              <v:path arrowok="t"/>
            </v:shape>
            <w10:wrap anchorx="page" anchory="page"/>
          </v:group>
        </w:pict>
      </w:r>
      <w:r w:rsidRPr="00EE040F">
        <w:rPr>
          <w:rFonts w:asciiTheme="minorHAnsi" w:hAnsiTheme="minorHAnsi" w:cstheme="minorHAnsi"/>
          <w:sz w:val="22"/>
          <w:szCs w:val="22"/>
        </w:rPr>
        <w:pict w14:anchorId="3456447C">
          <v:group id="_x0000_s1150" style="position:absolute;margin-left:44.15pt;margin-top:733.9pt;width:522.95pt;height:0;z-index:-251662848;mso-position-horizontal-relative:page;mso-position-vertical-relative:page" coordorigin="883,14678" coordsize="10459,0">
            <v:shape id="_x0000_s1151" style="position:absolute;left:883;top:14678;width:10459;height:0" coordorigin="883,14678" coordsize="10459,0" path="m883,14678r10459,e" filled="f" strokecolor="#999" strokeweight="1.06pt">
              <v:path arrowok="t"/>
            </v:shape>
            <w10:wrap anchorx="page" anchory="page"/>
          </v:group>
        </w:pict>
      </w:r>
    </w:p>
    <w:p w14:paraId="102D6D33" w14:textId="77777777" w:rsidR="00ED6B80" w:rsidRPr="00EE040F" w:rsidRDefault="00726EF5" w:rsidP="00737507">
      <w:pPr>
        <w:ind w:left="2494" w:firstLine="254"/>
        <w:jc w:val="right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sz w:val="22"/>
          <w:szCs w:val="22"/>
        </w:rPr>
        <w:pict w14:anchorId="6C8E17F2">
          <v:group id="_x0000_s1136" style="position:absolute;left:0;text-align:left;margin-left:49.65pt;margin-top:27.95pt;width:171.7pt;height:1.55pt;z-index:-251665920;mso-position-horizontal-relative:page" coordorigin="993,559" coordsize="3434,31">
            <v:shape id="_x0000_s1149" style="position:absolute;left:1008;top:574;width:3403;height:0" coordorigin="1008,574" coordsize="3403,0" path="m1008,574r3403,e" filled="f" strokecolor="#aaa" strokeweight="1.54pt">
              <v:path arrowok="t"/>
            </v:shape>
            <v:shape id="_x0000_s1148" style="position:absolute;left:1008;top:562;width:5;height:0" coordorigin="1008,562" coordsize="5,0" path="m1008,562r5,e" filled="f" strokecolor="#aaa" strokeweight=".34pt">
              <v:path arrowok="t"/>
            </v:shape>
            <v:shape id="_x0000_s1147" style="position:absolute;left:1008;top:562;width:5;height:0" coordorigin="1008,562" coordsize="5,0" path="m1008,562r5,e" filled="f" strokecolor="#aaa" strokeweight=".34pt">
              <v:path arrowok="t"/>
            </v:shape>
            <v:shape id="_x0000_s1146" style="position:absolute;left:1013;top:562;width:3394;height:0" coordorigin="1013,562" coordsize="3394,0" path="m1013,562r3393,e" filled="f" strokecolor="#aaa" strokeweight=".34pt">
              <v:path arrowok="t"/>
            </v:shape>
            <v:shape id="_x0000_s1145" style="position:absolute;left:4406;top:562;width:5;height:0" coordorigin="4406,562" coordsize="5,0" path="m4406,562r5,e" filled="f" strokecolor="#ededed" strokeweight=".34pt">
              <v:path arrowok="t"/>
            </v:shape>
            <v:shape id="_x0000_s1144" style="position:absolute;left:4406;top:562;width:5;height:0" coordorigin="4406,562" coordsize="5,0" path="m4406,562r5,e" filled="f" strokecolor="#aaa" strokeweight=".34pt">
              <v:path arrowok="t"/>
            </v:shape>
            <v:shape id="_x0000_s1143" style="position:absolute;left:1008;top:574;width:5;height:0" coordorigin="1008,574" coordsize="5,0" path="m1008,574r5,e" filled="f" strokecolor="#aaa" strokeweight="1.06pt">
              <v:path arrowok="t"/>
            </v:shape>
            <v:shape id="_x0000_s1142" style="position:absolute;left:4406;top:574;width:5;height:0" coordorigin="4406,574" coordsize="5,0" path="m4406,574r5,e" filled="f" strokecolor="#ededed" strokeweight="1.06pt">
              <v:path arrowok="t"/>
            </v:shape>
            <v:shape id="_x0000_s1141" style="position:absolute;left:1008;top:586;width:5;height:0" coordorigin="1008,586" coordsize="5,0" path="m1008,586r5,e" filled="f" strokecolor="#aaa" strokeweight=".34pt">
              <v:path arrowok="t"/>
            </v:shape>
            <v:shape id="_x0000_s1140" style="position:absolute;left:1008;top:586;width:5;height:0" coordorigin="1008,586" coordsize="5,0" path="m1008,586r5,e" filled="f" strokecolor="#ededed" strokeweight=".34pt">
              <v:path arrowok="t"/>
            </v:shape>
            <v:shape id="_x0000_s1139" style="position:absolute;left:1013;top:586;width:3394;height:0" coordorigin="1013,586" coordsize="3394,0" path="m1013,586r3393,e" filled="f" strokecolor="#ededed" strokeweight=".34pt">
              <v:path arrowok="t"/>
            </v:shape>
            <v:shape id="_x0000_s1138" style="position:absolute;left:4406;top:586;width:5;height:0" coordorigin="4406,586" coordsize="5,0" path="m4406,586r5,e" filled="f" strokecolor="#ededed" strokeweight=".34pt">
              <v:path arrowok="t"/>
            </v:shape>
            <v:shape id="_x0000_s1137" style="position:absolute;left:4406;top:586;width:5;height:0" coordorigin="4406,586" coordsize="5,0" path="m4406,586r5,e" filled="f" strokecolor="#ededed" strokeweight=".34pt">
              <v:path arrowok="t"/>
            </v:shape>
            <w10:wrap anchorx="page"/>
          </v:group>
        </w:pict>
      </w:r>
      <w:r w:rsidRPr="00EE040F">
        <w:rPr>
          <w:rFonts w:asciiTheme="minorHAnsi" w:eastAsia="Garamond" w:hAnsiTheme="minorHAnsi" w:cstheme="minorHAnsi"/>
          <w:i/>
          <w:w w:val="103"/>
          <w:sz w:val="22"/>
          <w:szCs w:val="22"/>
        </w:rPr>
        <w:t>–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3"/>
          <w:w w:val="10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i/>
          <w:spacing w:val="2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sz w:val="22"/>
          <w:szCs w:val="22"/>
        </w:rPr>
        <w:t>ager</w:t>
      </w:r>
      <w:r w:rsidRPr="00EE040F">
        <w:rPr>
          <w:rFonts w:asciiTheme="minorHAnsi" w:eastAsia="Garamond" w:hAnsiTheme="minorHAnsi" w:cstheme="minorHAnsi"/>
          <w:i/>
          <w:w w:val="103"/>
          <w:sz w:val="22"/>
          <w:szCs w:val="22"/>
        </w:rPr>
        <w:t xml:space="preserve">, </w:t>
      </w:r>
      <w:r w:rsidRPr="00EE040F">
        <w:rPr>
          <w:rFonts w:asciiTheme="minorHAnsi" w:eastAsia="Garamond" w:hAnsiTheme="minorHAnsi" w:cstheme="minorHAnsi"/>
          <w:i/>
          <w:spacing w:val="2"/>
          <w:w w:val="103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sz w:val="22"/>
          <w:szCs w:val="22"/>
        </w:rPr>
        <w:t>liffor</w:t>
      </w:r>
      <w:r w:rsidRPr="00EE040F">
        <w:rPr>
          <w:rFonts w:asciiTheme="minorHAnsi" w:eastAsia="Garamond" w:hAnsiTheme="minorHAnsi" w:cstheme="minorHAnsi"/>
          <w:i/>
          <w:w w:val="103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3"/>
          <w:w w:val="103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i/>
          <w:spacing w:val="2"/>
          <w:w w:val="10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i/>
          <w:w w:val="103"/>
          <w:sz w:val="22"/>
          <w:szCs w:val="22"/>
        </w:rPr>
        <w:t>s</w:t>
      </w:r>
    </w:p>
    <w:p w14:paraId="39C2F739" w14:textId="77777777" w:rsidR="00ED6B80" w:rsidRPr="00EE040F" w:rsidRDefault="00726EF5" w:rsidP="00737507">
      <w:pPr>
        <w:ind w:left="-38" w:right="42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sz w:val="22"/>
          <w:szCs w:val="22"/>
        </w:rPr>
        <w:br w:type="column"/>
      </w: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lastRenderedPageBreak/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deve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ness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’</w:t>
      </w:r>
      <w:r w:rsidRPr="00EE040F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ABUC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cou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se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-</w:t>
      </w:r>
    </w:p>
    <w:p w14:paraId="07931A4E" w14:textId="77777777" w:rsidR="00ED6B80" w:rsidRPr="00EE040F" w:rsidRDefault="00726EF5" w:rsidP="00737507">
      <w:pPr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eng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use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base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app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oac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o</w:t>
      </w:r>
    </w:p>
    <w:p w14:paraId="3164D896" w14:textId="77777777" w:rsidR="00ED6B80" w:rsidRPr="00EE040F" w:rsidRDefault="00726EF5" w:rsidP="00737507">
      <w:pPr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sepa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echno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ogy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enab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qu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ck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easy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,</w:t>
      </w:r>
    </w:p>
    <w:p w14:paraId="04D5B974" w14:textId="77777777" w:rsidR="00ED6B80" w:rsidRPr="00EE040F" w:rsidRDefault="00726EF5" w:rsidP="00737507">
      <w:pPr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econo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deve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ses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hu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s</w:t>
      </w:r>
    </w:p>
    <w:p w14:paraId="16384B25" w14:textId="77777777" w:rsidR="00ED6B80" w:rsidRPr="00EE040F" w:rsidRDefault="00726EF5" w:rsidP="00737507">
      <w:pPr>
        <w:ind w:left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educ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deve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cos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08A7802B" w14:textId="77777777" w:rsidR="00ED6B80" w:rsidRPr="00EE040F" w:rsidRDefault="00726EF5" w:rsidP="00737507">
      <w:pPr>
        <w:rPr>
          <w:rFonts w:asciiTheme="minorHAnsi" w:eastAsia="Garamond" w:hAnsiTheme="minorHAnsi" w:cstheme="minorHAnsi"/>
          <w:sz w:val="22"/>
          <w:szCs w:val="22"/>
        </w:rPr>
        <w:sectPr w:rsidR="00ED6B80" w:rsidRPr="00EE040F" w:rsidSect="00EE040F">
          <w:type w:val="continuous"/>
          <w:pgSz w:w="12240" w:h="15840"/>
          <w:pgMar w:top="920" w:right="920" w:bottom="280" w:left="800" w:header="720" w:footer="720" w:gutter="0"/>
          <w:cols w:space="720"/>
        </w:sect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osphe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3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us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1CECAE2A" w14:textId="77777777" w:rsidR="00ED6B80" w:rsidRPr="00EE040F" w:rsidRDefault="00726EF5" w:rsidP="00737507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sz w:val="22"/>
          <w:szCs w:val="22"/>
        </w:rPr>
        <w:lastRenderedPageBreak/>
        <w:pict w14:anchorId="22398305">
          <v:group id="_x0000_s1134" style="position:absolute;margin-left:44.15pt;margin-top:741.1pt;width:522.95pt;height:0;z-index:-251654656;mso-position-horizontal-relative:page;mso-position-vertical-relative:page" coordorigin="883,14822" coordsize="10459,0">
            <v:shape id="_x0000_s1135" style="position:absolute;left:883;top:14822;width:10459;height:0" coordorigin="883,14822" coordsize="10459,0" path="m883,14822r10459,e" filled="f" strokecolor="#999" strokeweight="1.06pt">
              <v:path arrowok="t"/>
            </v:shape>
            <w10:wrap anchorx="page" anchory="page"/>
          </v:group>
        </w:pict>
      </w:r>
      <w:r w:rsidRPr="00EE040F">
        <w:rPr>
          <w:rFonts w:asciiTheme="minorHAnsi" w:hAnsiTheme="minorHAnsi" w:cstheme="minorHAnsi"/>
          <w:sz w:val="22"/>
          <w:szCs w:val="22"/>
        </w:rPr>
        <w:pict w14:anchorId="13642412">
          <v:group id="_x0000_s1132" style="position:absolute;margin-left:44.15pt;margin-top:726.95pt;width:522.95pt;height:0;z-index:-251655680;mso-position-horizontal-relative:page;mso-position-vertical-relative:page" coordorigin="883,14539" coordsize="10459,0">
            <v:shape id="_x0000_s1133" style="position:absolute;left:883;top:14539;width:10459;height:0" coordorigin="883,14539" coordsize="10459,0" path="m883,14539r10459,e" filled="f" strokecolor="#999" strokeweight="1.06pt">
              <v:path arrowok="t"/>
            </v:shape>
            <w10:wrap anchorx="page" anchory="page"/>
          </v:group>
        </w:pict>
      </w:r>
    </w:p>
    <w:p w14:paraId="3EE2521B" w14:textId="77777777" w:rsidR="00ED6B80" w:rsidRPr="00EE040F" w:rsidRDefault="00ED6B80" w:rsidP="00737507">
      <w:pPr>
        <w:rPr>
          <w:rFonts w:asciiTheme="minorHAnsi" w:hAnsiTheme="minorHAnsi" w:cstheme="minorHAnsi"/>
          <w:sz w:val="22"/>
          <w:szCs w:val="22"/>
        </w:rPr>
      </w:pPr>
    </w:p>
    <w:p w14:paraId="0B74AF47" w14:textId="77777777" w:rsidR="00ED6B80" w:rsidRPr="00EE040F" w:rsidRDefault="00ED6B80" w:rsidP="00737507">
      <w:pPr>
        <w:rPr>
          <w:rFonts w:asciiTheme="minorHAnsi" w:hAnsiTheme="minorHAnsi" w:cstheme="minorHAnsi"/>
          <w:sz w:val="22"/>
          <w:szCs w:val="22"/>
        </w:rPr>
      </w:pPr>
    </w:p>
    <w:p w14:paraId="1674E5A0" w14:textId="77777777" w:rsidR="00ED6B80" w:rsidRPr="00EE040F" w:rsidRDefault="00726EF5" w:rsidP="00737507">
      <w:pPr>
        <w:ind w:left="108" w:right="20" w:firstLine="846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sz w:val="22"/>
          <w:szCs w:val="22"/>
        </w:rPr>
        <w:pict w14:anchorId="03C8846F">
          <v:group id="_x0000_s1118" style="position:absolute;left:0;text-align:left;margin-left:49.65pt;margin-top:-7.15pt;width:512.75pt;height:1.55pt;z-index:-251660800;mso-position-horizontal-relative:page" coordorigin="993,-143" coordsize="10255,31">
            <v:shape id="_x0000_s1131" style="position:absolute;left:1008;top:-127;width:10224;height:0" coordorigin="1008,-127" coordsize="10224,0" path="m1008,-127r10224,e" filled="f" strokecolor="#aaa" strokeweight="1.54pt">
              <v:path arrowok="t"/>
            </v:shape>
            <v:shape id="_x0000_s1130" style="position:absolute;left:1008;top:-139;width:5;height:0" coordorigin="1008,-139" coordsize="5,0" path="m1008,-139r5,e" filled="f" strokecolor="#aaa" strokeweight=".34pt">
              <v:path arrowok="t"/>
            </v:shape>
            <v:shape id="_x0000_s1129" style="position:absolute;left:1008;top:-139;width:5;height:0" coordorigin="1008,-139" coordsize="5,0" path="m1008,-139r5,e" filled="f" strokecolor="#aaa" strokeweight=".34pt">
              <v:path arrowok="t"/>
            </v:shape>
            <v:shape id="_x0000_s1128" style="position:absolute;left:1013;top:-139;width:10214;height:0" coordorigin="1013,-139" coordsize="10214,0" path="m1013,-139r10214,e" filled="f" strokecolor="#aaa" strokeweight=".34pt">
              <v:path arrowok="t"/>
            </v:shape>
            <v:shape id="_x0000_s1127" style="position:absolute;left:11227;top:-139;width:5;height:0" coordorigin="11227,-139" coordsize="5,0" path="m11227,-139r5,e" filled="f" strokecolor="#ededed" strokeweight=".34pt">
              <v:path arrowok="t"/>
            </v:shape>
            <v:shape id="_x0000_s1126" style="position:absolute;left:11227;top:-139;width:5;height:0" coordorigin="11227,-139" coordsize="5,0" path="m11227,-139r5,e" filled="f" strokecolor="#aaa" strokeweight=".34pt">
              <v:path arrowok="t"/>
            </v:shape>
            <v:shape id="_x0000_s1125" style="position:absolute;left:1008;top:-127;width:5;height:0" coordorigin="1008,-127" coordsize="5,0" path="m1008,-127r5,e" filled="f" strokecolor="#aaa" strokeweight="1.06pt">
              <v:path arrowok="t"/>
            </v:shape>
            <v:shape id="_x0000_s1124" style="position:absolute;left:11227;top:-127;width:5;height:0" coordorigin="11227,-127" coordsize="5,0" path="m11227,-127r5,e" filled="f" strokecolor="#ededed" strokeweight="1.06pt">
              <v:path arrowok="t"/>
            </v:shape>
            <v:shape id="_x0000_s1123" style="position:absolute;left:1008;top:-115;width:5;height:0" coordorigin="1008,-115" coordsize="5,0" path="m1008,-115r5,e" filled="f" strokecolor="#aaa" strokeweight=".34pt">
              <v:path arrowok="t"/>
            </v:shape>
            <v:shape id="_x0000_s1122" style="position:absolute;left:1008;top:-115;width:5;height:0" coordorigin="1008,-115" coordsize="5,0" path="m1008,-115r5,e" filled="f" strokecolor="#ededed" strokeweight=".34pt">
              <v:path arrowok="t"/>
            </v:shape>
            <v:shape id="_x0000_s1121" style="position:absolute;left:1013;top:-115;width:10214;height:0" coordorigin="1013,-115" coordsize="10214,0" path="m1013,-115r10214,e" filled="f" strokecolor="#ededed" strokeweight=".34pt">
              <v:path arrowok="t"/>
            </v:shape>
            <v:shape id="_x0000_s1120" style="position:absolute;left:11227;top:-115;width:5;height:0" coordorigin="11227,-115" coordsize="5,0" path="m11227,-115r5,e" filled="f" strokecolor="#ededed" strokeweight=".34pt">
              <v:path arrowok="t"/>
            </v:shape>
            <v:shape id="_x0000_s1119" style="position:absolute;left:11227;top:-115;width:5;height:0" coordorigin="11227,-115" coordsize="5,0" path="m11227,-115r5,e" filled="f" strokecolor="#ededed" strokeweight=".34pt">
              <v:path arrowok="t"/>
            </v:shape>
            <w10:wrap anchorx="page"/>
          </v:group>
        </w:pict>
      </w:r>
      <w:r w:rsidRPr="00EE040F">
        <w:rPr>
          <w:rFonts w:asciiTheme="minorHAnsi" w:hAnsiTheme="minorHAnsi" w:cstheme="minorHAnsi"/>
          <w:sz w:val="22"/>
          <w:szCs w:val="22"/>
        </w:rPr>
        <w:pict w14:anchorId="3E8D4B26">
          <v:group id="_x0000_s1116" style="position:absolute;left:0;text-align:left;margin-left:225.85pt;margin-top:-.35pt;width:0;height:654pt;z-index:-251656704;mso-position-horizontal-relative:page" coordorigin="4517,-7" coordsize="0,13080">
            <v:shape id="_x0000_s1117" style="position:absolute;left:4517;top:-7;width:0;height:13080" coordorigin="4517,-7" coordsize="0,13080" path="m4517,-7r,13080e" filled="f" strokecolor="#999" strokeweight="1.06pt">
              <v:path arrowok="t"/>
            </v:shape>
            <w10:wrap anchorx="page"/>
          </v:group>
        </w:pic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ERFORMANCE</w:t>
      </w:r>
      <w:r w:rsidRPr="00EE040F">
        <w:rPr>
          <w:rFonts w:asciiTheme="minorHAnsi" w:eastAsia="Garamond" w:hAnsiTheme="minorHAnsi" w:cstheme="minorHAnsi"/>
          <w:b/>
          <w:spacing w:val="-6"/>
          <w:w w:val="10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 xml:space="preserve">AT 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ENERAT</w:t>
      </w:r>
      <w:r w:rsidRPr="00EE040F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b/>
          <w:spacing w:val="4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1"/>
          <w:w w:val="10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b/>
          <w:spacing w:val="-1"/>
          <w:w w:val="104"/>
          <w:sz w:val="22"/>
          <w:szCs w:val="22"/>
        </w:rPr>
        <w:t>SI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NE</w:t>
      </w:r>
      <w:r w:rsidRPr="00EE040F">
        <w:rPr>
          <w:rFonts w:asciiTheme="minorHAnsi" w:eastAsia="Garamond" w:hAnsiTheme="minorHAnsi" w:cstheme="minorHAnsi"/>
          <w:b/>
          <w:spacing w:val="-1"/>
          <w:w w:val="104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w w:val="102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 xml:space="preserve">OFTWARE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“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I’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ria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eve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EE040F">
        <w:rPr>
          <w:rFonts w:asciiTheme="minorHAnsi" w:eastAsia="Garamond" w:hAnsiTheme="minorHAnsi" w:cstheme="minorHAnsi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ove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las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dec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wo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oo</w:t>
      </w:r>
      <w:r w:rsidRPr="00EE040F">
        <w:rPr>
          <w:rFonts w:asciiTheme="minorHAnsi" w:eastAsia="Garamond" w:hAnsiTheme="minorHAnsi" w:cstheme="minorHAnsi"/>
          <w:sz w:val="22"/>
          <w:szCs w:val="22"/>
        </w:rPr>
        <w:t>k</w:t>
      </w:r>
      <w:r w:rsidRPr="00EE040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do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ria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tal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dee</w:t>
      </w:r>
      <w:r w:rsidRPr="00EE040F">
        <w:rPr>
          <w:rFonts w:asciiTheme="minorHAnsi" w:eastAsia="Garamond" w:hAnsiTheme="minorHAnsi" w:cstheme="minorHAnsi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conv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ge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don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we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ll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ffi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tl</w:t>
      </w:r>
      <w:r w:rsidRPr="00EE040F">
        <w:rPr>
          <w:rFonts w:asciiTheme="minorHAnsi" w:eastAsia="Garamond" w:hAnsiTheme="minorHAnsi" w:cstheme="minorHAnsi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artisti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all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y</w:t>
      </w:r>
    </w:p>
    <w:p w14:paraId="1D99F2C2" w14:textId="77777777" w:rsidR="00ED6B80" w:rsidRPr="00EE040F" w:rsidRDefault="00726EF5" w:rsidP="00737507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…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d</w:t>
      </w:r>
    </w:p>
    <w:p w14:paraId="3602C8D4" w14:textId="77777777" w:rsidR="00ED6B80" w:rsidRPr="00EE040F" w:rsidRDefault="00726EF5" w:rsidP="00737507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whe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ng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sl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ow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y</w:t>
      </w:r>
    </w:p>
    <w:p w14:paraId="23DF4A61" w14:textId="77777777" w:rsidR="00ED6B80" w:rsidRPr="00EE040F" w:rsidRDefault="00726EF5" w:rsidP="00737507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hec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k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ou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whe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n</w:t>
      </w:r>
    </w:p>
    <w:p w14:paraId="48352B27" w14:textId="77777777" w:rsidR="00ED6B80" w:rsidRPr="00EE040F" w:rsidRDefault="00726EF5" w:rsidP="00737507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ng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we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It’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bee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f</w:t>
      </w:r>
    </w:p>
    <w:p w14:paraId="3AC54EAF" w14:textId="77777777" w:rsidR="00ED6B80" w:rsidRPr="00EE040F" w:rsidRDefault="00726EF5" w:rsidP="00737507">
      <w:pPr>
        <w:ind w:left="108" w:right="23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ye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ars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ye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nybod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 xml:space="preserve">y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wh</w:t>
      </w:r>
      <w:r w:rsidRPr="00EE040F">
        <w:rPr>
          <w:rFonts w:asciiTheme="minorHAnsi" w:eastAsia="Garamond" w:hAnsiTheme="minorHAnsi" w:cstheme="minorHAnsi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sa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bou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Tho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wh</w:t>
      </w:r>
      <w:r w:rsidRPr="00EE040F">
        <w:rPr>
          <w:rFonts w:asciiTheme="minorHAnsi" w:eastAsia="Garamond" w:hAnsiTheme="minorHAnsi" w:cstheme="minorHAnsi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kno</w:t>
      </w:r>
      <w:r w:rsidRPr="00EE040F">
        <w:rPr>
          <w:rFonts w:asciiTheme="minorHAnsi" w:eastAsia="Garamond" w:hAnsiTheme="minorHAnsi" w:cstheme="minorHAnsi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pec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wou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z w:val="22"/>
          <w:szCs w:val="22"/>
        </w:rPr>
        <w:t>k</w:t>
      </w:r>
      <w:r w:rsidRPr="00EE040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ai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art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at.</w:t>
      </w:r>
      <w:r w:rsidRPr="00EE040F">
        <w:rPr>
          <w:rFonts w:asciiTheme="minorHAnsi" w:eastAsia="Garamond" w:hAnsiTheme="minorHAnsi" w:cstheme="minorHAnsi"/>
          <w:sz w:val="22"/>
          <w:szCs w:val="22"/>
        </w:rPr>
        <w:t>”</w:t>
      </w:r>
    </w:p>
    <w:p w14:paraId="3E686F68" w14:textId="77777777" w:rsidR="00ED6B80" w:rsidRPr="00EE040F" w:rsidRDefault="00726EF5" w:rsidP="00737507">
      <w:pPr>
        <w:ind w:left="2201" w:right="-3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sz w:val="22"/>
          <w:szCs w:val="22"/>
        </w:rPr>
        <w:pict w14:anchorId="4D88CCD1">
          <v:group id="_x0000_s1102" style="position:absolute;left:0;text-align:left;margin-left:49.65pt;margin-top:16.6pt;width:171.7pt;height:1.55pt;z-index:-251659776;mso-position-horizontal-relative:page" coordorigin="993,332" coordsize="3434,31">
            <v:shape id="_x0000_s1115" style="position:absolute;left:1008;top:347;width:3403;height:0" coordorigin="1008,347" coordsize="3403,0" path="m1008,347r3403,e" filled="f" strokecolor="#aaa" strokeweight="1.54pt">
              <v:path arrowok="t"/>
            </v:shape>
            <v:shape id="_x0000_s1114" style="position:absolute;left:1008;top:335;width:5;height:0" coordorigin="1008,335" coordsize="5,0" path="m1008,335r5,e" filled="f" strokecolor="#aaa" strokeweight=".34pt">
              <v:path arrowok="t"/>
            </v:shape>
            <v:shape id="_x0000_s1113" style="position:absolute;left:1008;top:335;width:5;height:0" coordorigin="1008,335" coordsize="5,0" path="m1008,335r5,e" filled="f" strokecolor="#aaa" strokeweight=".34pt">
              <v:path arrowok="t"/>
            </v:shape>
            <v:shape id="_x0000_s1112" style="position:absolute;left:1013;top:335;width:3394;height:0" coordorigin="1013,335" coordsize="3394,0" path="m1013,335r3393,e" filled="f" strokecolor="#aaa" strokeweight=".34pt">
              <v:path arrowok="t"/>
            </v:shape>
            <v:shape id="_x0000_s1111" style="position:absolute;left:4406;top:335;width:5;height:0" coordorigin="4406,335" coordsize="5,0" path="m4406,335r5,e" filled="f" strokecolor="#ededed" strokeweight=".34pt">
              <v:path arrowok="t"/>
            </v:shape>
            <v:shape id="_x0000_s1110" style="position:absolute;left:4406;top:335;width:5;height:0" coordorigin="4406,335" coordsize="5,0" path="m4406,335r5,e" filled="f" strokecolor="#aaa" strokeweight=".34pt">
              <v:path arrowok="t"/>
            </v:shape>
            <v:shape id="_x0000_s1109" style="position:absolute;left:1008;top:347;width:5;height:0" coordorigin="1008,347" coordsize="5,0" path="m1008,347r5,e" filled="f" strokecolor="#aaa" strokeweight="1.06pt">
              <v:path arrowok="t"/>
            </v:shape>
            <v:shape id="_x0000_s1108" style="position:absolute;left:4406;top:347;width:5;height:0" coordorigin="4406,347" coordsize="5,0" path="m4406,347r5,e" filled="f" strokecolor="#ededed" strokeweight="1.06pt">
              <v:path arrowok="t"/>
            </v:shape>
            <v:shape id="_x0000_s1107" style="position:absolute;left:1008;top:359;width:5;height:0" coordorigin="1008,359" coordsize="5,0" path="m1008,359r5,e" filled="f" strokecolor="#aaa" strokeweight=".34pt">
              <v:path arrowok="t"/>
            </v:shape>
            <v:shape id="_x0000_s1106" style="position:absolute;left:1008;top:359;width:5;height:0" coordorigin="1008,359" coordsize="5,0" path="m1008,359r5,e" filled="f" strokecolor="#ededed" strokeweight=".34pt">
              <v:path arrowok="t"/>
            </v:shape>
            <v:shape id="_x0000_s1105" style="position:absolute;left:1013;top:359;width:3394;height:0" coordorigin="1013,359" coordsize="3394,0" path="m1013,359r3393,e" filled="f" strokecolor="#ededed" strokeweight=".34pt">
              <v:path arrowok="t"/>
            </v:shape>
            <v:shape id="_x0000_s1104" style="position:absolute;left:4406;top:359;width:5;height:0" coordorigin="4406,359" coordsize="5,0" path="m4406,359r5,e" filled="f" strokecolor="#ededed" strokeweight=".34pt">
              <v:path arrowok="t"/>
            </v:shape>
            <v:shape id="_x0000_s1103" style="position:absolute;left:4406;top:359;width:5;height:0" coordorigin="4406,359" coordsize="5,0" path="m4406,359r5,e" filled="f" strokecolor="#ededed" strokeweight=".34pt">
              <v:path arrowok="t"/>
            </v:shape>
            <w10:wrap anchorx="page"/>
          </v:group>
        </w:pict>
      </w:r>
      <w:r w:rsidRPr="00EE040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–</w:t>
      </w:r>
      <w:r w:rsidRPr="00EE040F">
        <w:rPr>
          <w:rFonts w:asciiTheme="minorHAnsi" w:eastAsia="Garamond" w:hAnsiTheme="minorHAnsi" w:cstheme="minorHAnsi"/>
          <w:i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3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di</w:t>
      </w:r>
      <w:r w:rsidRPr="00EE040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i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"/>
          <w:w w:val="103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position w:val="1"/>
          <w:sz w:val="22"/>
          <w:szCs w:val="22"/>
        </w:rPr>
        <w:t>rod</w:t>
      </w:r>
      <w:r w:rsidRPr="00EE040F">
        <w:rPr>
          <w:rFonts w:asciiTheme="minorHAnsi" w:eastAsia="Garamond" w:hAnsiTheme="minorHAnsi" w:cstheme="minorHAnsi"/>
          <w:i/>
          <w:spacing w:val="2"/>
          <w:w w:val="103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position w:val="1"/>
          <w:sz w:val="22"/>
          <w:szCs w:val="22"/>
        </w:rPr>
        <w:t>ce</w:t>
      </w:r>
      <w:r w:rsidRPr="00EE040F">
        <w:rPr>
          <w:rFonts w:asciiTheme="minorHAnsi" w:eastAsia="Garamond" w:hAnsiTheme="minorHAnsi" w:cstheme="minorHAnsi"/>
          <w:i/>
          <w:w w:val="103"/>
          <w:position w:val="1"/>
          <w:sz w:val="22"/>
          <w:szCs w:val="22"/>
        </w:rPr>
        <w:t>r</w:t>
      </w:r>
    </w:p>
    <w:p w14:paraId="4786CED5" w14:textId="77777777" w:rsidR="00ED6B80" w:rsidRPr="00EE040F" w:rsidRDefault="00ED6B80" w:rsidP="00737507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9B9AA5B" w14:textId="77777777" w:rsidR="00ED6B80" w:rsidRPr="00EE040F" w:rsidRDefault="00726EF5" w:rsidP="00737507">
      <w:pPr>
        <w:ind w:left="916" w:right="80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w w:val="10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ERFORMANCE</w:t>
      </w:r>
      <w:r w:rsidRPr="00EE040F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AT</w:t>
      </w:r>
    </w:p>
    <w:p w14:paraId="02C92AE5" w14:textId="77777777" w:rsidR="00ED6B80" w:rsidRPr="00EE040F" w:rsidRDefault="00726EF5" w:rsidP="00737507">
      <w:pPr>
        <w:spacing w:before="13"/>
        <w:ind w:left="849" w:right="73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ANAG</w:t>
      </w:r>
      <w:r w:rsidRPr="00EE040F">
        <w:rPr>
          <w:rFonts w:asciiTheme="minorHAnsi" w:eastAsia="Garamond" w:hAnsiTheme="minorHAnsi" w:cstheme="minorHAnsi"/>
          <w:b/>
          <w:spacing w:val="-1"/>
          <w:w w:val="104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NG</w:t>
      </w:r>
      <w:r w:rsidRPr="00EE040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w w:val="10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EOPLE</w:t>
      </w:r>
    </w:p>
    <w:p w14:paraId="7A7F51C1" w14:textId="77777777" w:rsidR="00ED6B80" w:rsidRPr="00EE040F" w:rsidRDefault="00726EF5" w:rsidP="00737507">
      <w:pPr>
        <w:spacing w:before="12"/>
        <w:ind w:left="108" w:right="-3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“B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ria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Peop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du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 xml:space="preserve">g </w:t>
      </w:r>
      <w:r w:rsidRPr="00EE040F">
        <w:rPr>
          <w:rFonts w:asciiTheme="minorHAnsi" w:eastAsia="Garamond" w:hAnsiTheme="minorHAnsi" w:cstheme="minorHAnsi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riti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ove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 xml:space="preserve">n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tsta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nd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lta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nd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 xml:space="preserve">e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ccoun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exc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no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att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ts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bu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pe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de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nex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ep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ov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exce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ll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gu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nc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dv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EE040F">
        <w:rPr>
          <w:rFonts w:asciiTheme="minorHAnsi" w:eastAsia="Garamond" w:hAnsiTheme="minorHAnsi" w:cstheme="minorHAnsi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ria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gh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,</w:t>
      </w:r>
    </w:p>
    <w:p w14:paraId="01704CA9" w14:textId="77777777" w:rsidR="00ED6B80" w:rsidRPr="00EE040F" w:rsidRDefault="00726EF5" w:rsidP="00737507">
      <w:pPr>
        <w:spacing w:before="1"/>
        <w:ind w:left="108" w:right="-1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ex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 xml:space="preserve">h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nue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 xml:space="preserve">r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lta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Peop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Peop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ar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Cen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ai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ece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ou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tsta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nd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ev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fr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ts</w:t>
      </w:r>
      <w:r w:rsidRPr="00EE040F">
        <w:rPr>
          <w:rFonts w:asciiTheme="minorHAnsi" w:eastAsia="Garamond" w:hAnsiTheme="minorHAnsi" w:cstheme="minorHAnsi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eco</w:t>
      </w:r>
      <w:r w:rsidRPr="00EE040F">
        <w:rPr>
          <w:rFonts w:asciiTheme="minorHAnsi" w:eastAsia="Garamond" w:hAnsiTheme="minorHAnsi" w:cstheme="minorHAnsi"/>
          <w:spacing w:val="3"/>
          <w:w w:val="103"/>
          <w:sz w:val="22"/>
          <w:szCs w:val="22"/>
        </w:rPr>
        <w:t>mm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B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ria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hou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sitati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sz w:val="22"/>
          <w:szCs w:val="22"/>
        </w:rPr>
        <w:t>”</w:t>
      </w:r>
    </w:p>
    <w:p w14:paraId="4C399708" w14:textId="77777777" w:rsidR="00ED6B80" w:rsidRPr="00EE040F" w:rsidRDefault="00726EF5" w:rsidP="00737507">
      <w:pPr>
        <w:ind w:left="1821" w:right="-51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sz w:val="22"/>
          <w:szCs w:val="22"/>
        </w:rPr>
        <w:pict w14:anchorId="142649DE">
          <v:group id="_x0000_s1088" style="position:absolute;left:0;text-align:left;margin-left:49.65pt;margin-top:16.6pt;width:171.7pt;height:1.55pt;z-index:-251658752;mso-position-horizontal-relative:page" coordorigin="993,332" coordsize="3434,31">
            <v:shape id="_x0000_s1101" style="position:absolute;left:1008;top:347;width:3403;height:0" coordorigin="1008,347" coordsize="3403,0" path="m1008,347r3403,e" filled="f" strokecolor="#aaa" strokeweight="1.54pt">
              <v:path arrowok="t"/>
            </v:shape>
            <v:shape id="_x0000_s1100" style="position:absolute;left:1008;top:335;width:5;height:0" coordorigin="1008,335" coordsize="5,0" path="m1008,335r5,e" filled="f" strokecolor="#aaa" strokeweight=".34pt">
              <v:path arrowok="t"/>
            </v:shape>
            <v:shape id="_x0000_s1099" style="position:absolute;left:1008;top:335;width:5;height:0" coordorigin="1008,335" coordsize="5,0" path="m1008,335r5,e" filled="f" strokecolor="#aaa" strokeweight=".34pt">
              <v:path arrowok="t"/>
            </v:shape>
            <v:shape id="_x0000_s1098" style="position:absolute;left:1013;top:335;width:3394;height:0" coordorigin="1013,335" coordsize="3394,0" path="m1013,335r3393,e" filled="f" strokecolor="#aaa" strokeweight=".34pt">
              <v:path arrowok="t"/>
            </v:shape>
            <v:shape id="_x0000_s1097" style="position:absolute;left:4406;top:335;width:5;height:0" coordorigin="4406,335" coordsize="5,0" path="m4406,335r5,e" filled="f" strokecolor="#ededed" strokeweight=".34pt">
              <v:path arrowok="t"/>
            </v:shape>
            <v:shape id="_x0000_s1096" style="position:absolute;left:4406;top:335;width:5;height:0" coordorigin="4406,335" coordsize="5,0" path="m4406,335r5,e" filled="f" strokecolor="#aaa" strokeweight=".34pt">
              <v:path arrowok="t"/>
            </v:shape>
            <v:shape id="_x0000_s1095" style="position:absolute;left:1008;top:347;width:5;height:0" coordorigin="1008,347" coordsize="5,0" path="m1008,347r5,e" filled="f" strokecolor="#aaa" strokeweight="1.06pt">
              <v:path arrowok="t"/>
            </v:shape>
            <v:shape id="_x0000_s1094" style="position:absolute;left:4406;top:347;width:5;height:0" coordorigin="4406,347" coordsize="5,0" path="m4406,347r5,e" filled="f" strokecolor="#ededed" strokeweight="1.06pt">
              <v:path arrowok="t"/>
            </v:shape>
            <v:shape id="_x0000_s1093" style="position:absolute;left:1008;top:359;width:5;height:0" coordorigin="1008,359" coordsize="5,0" path="m1008,359r5,e" filled="f" strokecolor="#aaa" strokeweight=".34pt">
              <v:path arrowok="t"/>
            </v:shape>
            <v:shape id="_x0000_s1092" style="position:absolute;left:1008;top:359;width:5;height:0" coordorigin="1008,359" coordsize="5,0" path="m1008,359r5,e" filled="f" strokecolor="#ededed" strokeweight=".34pt">
              <v:path arrowok="t"/>
            </v:shape>
            <v:shape id="_x0000_s1091" style="position:absolute;left:1013;top:359;width:3394;height:0" coordorigin="1013,359" coordsize="3394,0" path="m1013,359r3393,e" filled="f" strokecolor="#ededed" strokeweight=".34pt">
              <v:path arrowok="t"/>
            </v:shape>
            <v:shape id="_x0000_s1090" style="position:absolute;left:4406;top:359;width:5;height:0" coordorigin="4406,359" coordsize="5,0" path="m4406,359r5,e" filled="f" strokecolor="#ededed" strokeweight=".34pt">
              <v:path arrowok="t"/>
            </v:shape>
            <v:shape id="_x0000_s1089" style="position:absolute;left:4406;top:359;width:5;height:0" coordorigin="4406,359" coordsize="5,0" path="m4406,359r5,e" filled="f" strokecolor="#ededed" strokeweight=".34pt">
              <v:path arrowok="t"/>
            </v:shape>
            <w10:wrap anchorx="page"/>
          </v:group>
        </w:pict>
      </w:r>
      <w:r w:rsidRPr="00EE040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–</w:t>
      </w:r>
      <w:r w:rsidRPr="00EE040F">
        <w:rPr>
          <w:rFonts w:asciiTheme="minorHAnsi" w:eastAsia="Garamond" w:hAnsiTheme="minorHAnsi" w:cstheme="minorHAnsi"/>
          <w:i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3"/>
          <w:w w:val="10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i/>
          <w:spacing w:val="2"/>
          <w:w w:val="103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position w:val="1"/>
          <w:sz w:val="22"/>
          <w:szCs w:val="22"/>
        </w:rPr>
        <w:t>agi</w:t>
      </w:r>
      <w:r w:rsidRPr="00EE040F">
        <w:rPr>
          <w:rFonts w:asciiTheme="minorHAnsi" w:eastAsia="Garamond" w:hAnsiTheme="minorHAnsi" w:cstheme="minorHAnsi"/>
          <w:i/>
          <w:spacing w:val="2"/>
          <w:w w:val="103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i/>
          <w:w w:val="103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"/>
          <w:w w:val="103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i/>
          <w:spacing w:val="2"/>
          <w:w w:val="103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i/>
          <w:spacing w:val="2"/>
          <w:w w:val="103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position w:val="1"/>
          <w:sz w:val="22"/>
          <w:szCs w:val="22"/>
        </w:rPr>
        <w:t>lta</w:t>
      </w:r>
      <w:r w:rsidRPr="00EE040F">
        <w:rPr>
          <w:rFonts w:asciiTheme="minorHAnsi" w:eastAsia="Garamond" w:hAnsiTheme="minorHAnsi" w:cstheme="minorHAnsi"/>
          <w:i/>
          <w:spacing w:val="2"/>
          <w:w w:val="103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i/>
          <w:w w:val="103"/>
          <w:position w:val="1"/>
          <w:sz w:val="22"/>
          <w:szCs w:val="22"/>
        </w:rPr>
        <w:t>t</w:t>
      </w:r>
    </w:p>
    <w:p w14:paraId="5863EB1E" w14:textId="77777777" w:rsidR="00ED6B80" w:rsidRPr="00EE040F" w:rsidRDefault="00ED6B80" w:rsidP="00737507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C3FC1B5" w14:textId="77777777" w:rsidR="00ED6B80" w:rsidRPr="00EE040F" w:rsidRDefault="00726EF5" w:rsidP="00737507">
      <w:pPr>
        <w:ind w:left="108" w:right="-30" w:firstLine="71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w w:val="103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b/>
          <w:w w:val="103"/>
          <w:sz w:val="22"/>
          <w:szCs w:val="22"/>
        </w:rPr>
        <w:t>ERFORMANCE</w:t>
      </w:r>
      <w:r w:rsidRPr="00EE040F">
        <w:rPr>
          <w:rFonts w:asciiTheme="minorHAnsi" w:eastAsia="Garamond" w:hAnsiTheme="minorHAnsi" w:cstheme="minorHAnsi"/>
          <w:b/>
          <w:spacing w:val="8"/>
          <w:w w:val="10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AT</w:t>
      </w:r>
      <w:r w:rsidRPr="00EE040F">
        <w:rPr>
          <w:rFonts w:asciiTheme="minorHAnsi" w:eastAsia="Garamond" w:hAnsiTheme="minorHAnsi" w:cstheme="minorHAnsi"/>
          <w:b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1"/>
          <w:w w:val="10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LA</w:t>
      </w:r>
      <w:r w:rsidRPr="00EE040F">
        <w:rPr>
          <w:rFonts w:asciiTheme="minorHAnsi" w:eastAsia="Garamond" w:hAnsiTheme="minorHAnsi" w:cstheme="minorHAnsi"/>
          <w:b/>
          <w:spacing w:val="-1"/>
          <w:w w:val="104"/>
          <w:sz w:val="22"/>
          <w:szCs w:val="22"/>
        </w:rPr>
        <w:t>SI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w w:val="103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w w:val="103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b/>
          <w:spacing w:val="-1"/>
          <w:w w:val="103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w w:val="103"/>
          <w:sz w:val="22"/>
          <w:szCs w:val="22"/>
        </w:rPr>
        <w:t>TEMS</w:t>
      </w:r>
      <w:r w:rsidRPr="00EE040F">
        <w:rPr>
          <w:rFonts w:asciiTheme="minorHAnsi" w:eastAsia="Garamond" w:hAnsiTheme="minorHAnsi" w:cstheme="minorHAnsi"/>
          <w:b/>
          <w:spacing w:val="7"/>
          <w:w w:val="10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“B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ria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ati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venue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even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attra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tal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lasil</w:t>
      </w:r>
      <w:r w:rsidRPr="00EE040F">
        <w:rPr>
          <w:rFonts w:asciiTheme="minorHAnsi" w:eastAsia="Garamond" w:hAnsiTheme="minorHAnsi" w:cstheme="minorHAnsi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all</w:t>
      </w:r>
      <w:r w:rsidRPr="00EE040F">
        <w:rPr>
          <w:rFonts w:asciiTheme="minorHAnsi" w:eastAsia="Garamond" w:hAnsiTheme="minorHAnsi" w:cstheme="minorHAnsi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ue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ass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oyee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fi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he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3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connec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</w:p>
    <w:p w14:paraId="04F6EE23" w14:textId="77777777" w:rsidR="00ED6B80" w:rsidRPr="00EE040F" w:rsidRDefault="00726EF5" w:rsidP="00737507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peop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ge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3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d</w:t>
      </w:r>
    </w:p>
    <w:p w14:paraId="101A5CBB" w14:textId="77777777" w:rsidR="00ED6B80" w:rsidRPr="00EE040F" w:rsidRDefault="00726EF5" w:rsidP="00737507">
      <w:pPr>
        <w:ind w:left="108" w:right="-3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echno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2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e</w:t>
      </w:r>
    </w:p>
    <w:p w14:paraId="5E642542" w14:textId="77777777" w:rsidR="00ED6B80" w:rsidRPr="00EE040F" w:rsidRDefault="00726EF5" w:rsidP="00737507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spacing w:val="3"/>
          <w:w w:val="10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ny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”</w:t>
      </w:r>
    </w:p>
    <w:p w14:paraId="42F63F13" w14:textId="77777777" w:rsidR="00ED6B80" w:rsidRPr="00EE040F" w:rsidRDefault="00726EF5" w:rsidP="00737507">
      <w:pPr>
        <w:ind w:left="2081" w:right="-3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sz w:val="22"/>
          <w:szCs w:val="22"/>
        </w:rPr>
        <w:pict w14:anchorId="1BEC7842">
          <v:group id="_x0000_s1074" style="position:absolute;left:0;text-align:left;margin-left:49.65pt;margin-top:16.5pt;width:171.7pt;height:1.55pt;z-index:-251657728;mso-position-horizontal-relative:page" coordorigin="993,330" coordsize="3434,31">
            <v:shape id="_x0000_s1087" style="position:absolute;left:1008;top:346;width:3403;height:0" coordorigin="1008,346" coordsize="3403,0" path="m1008,346r3403,e" filled="f" strokecolor="#aaa" strokeweight="1.54pt">
              <v:path arrowok="t"/>
            </v:shape>
            <v:shape id="_x0000_s1086" style="position:absolute;left:1008;top:334;width:5;height:0" coordorigin="1008,334" coordsize="5,0" path="m1008,334r5,e" filled="f" strokecolor="#aaa" strokeweight=".34pt">
              <v:path arrowok="t"/>
            </v:shape>
            <v:shape id="_x0000_s1085" style="position:absolute;left:1008;top:334;width:5;height:0" coordorigin="1008,334" coordsize="5,0" path="m1008,334r5,e" filled="f" strokecolor="#aaa" strokeweight=".34pt">
              <v:path arrowok="t"/>
            </v:shape>
            <v:shape id="_x0000_s1084" style="position:absolute;left:1013;top:334;width:3394;height:0" coordorigin="1013,334" coordsize="3394,0" path="m1013,334r3393,e" filled="f" strokecolor="#aaa" strokeweight=".34pt">
              <v:path arrowok="t"/>
            </v:shape>
            <v:shape id="_x0000_s1083" style="position:absolute;left:4406;top:334;width:5;height:0" coordorigin="4406,334" coordsize="5,0" path="m4406,334r5,e" filled="f" strokecolor="#ededed" strokeweight=".34pt">
              <v:path arrowok="t"/>
            </v:shape>
            <v:shape id="_x0000_s1082" style="position:absolute;left:4406;top:334;width:5;height:0" coordorigin="4406,334" coordsize="5,0" path="m4406,334r5,e" filled="f" strokecolor="#aaa" strokeweight=".34pt">
              <v:path arrowok="t"/>
            </v:shape>
            <v:shape id="_x0000_s1081" style="position:absolute;left:1008;top:346;width:5;height:0" coordorigin="1008,346" coordsize="5,0" path="m1008,346r5,e" filled="f" strokecolor="#aaa" strokeweight="1.06pt">
              <v:path arrowok="t"/>
            </v:shape>
            <v:shape id="_x0000_s1080" style="position:absolute;left:4406;top:346;width:5;height:0" coordorigin="4406,346" coordsize="5,0" path="m4406,346r5,e" filled="f" strokecolor="#ededed" strokeweight="1.06pt">
              <v:path arrowok="t"/>
            </v:shape>
            <v:shape id="_x0000_s1079" style="position:absolute;left:1008;top:358;width:5;height:0" coordorigin="1008,358" coordsize="5,0" path="m1008,358r5,e" filled="f" strokecolor="#aaa" strokeweight=".34pt">
              <v:path arrowok="t"/>
            </v:shape>
            <v:shape id="_x0000_s1078" style="position:absolute;left:1008;top:358;width:5;height:0" coordorigin="1008,358" coordsize="5,0" path="m1008,358r5,e" filled="f" strokecolor="#ededed" strokeweight=".34pt">
              <v:path arrowok="t"/>
            </v:shape>
            <v:shape id="_x0000_s1077" style="position:absolute;left:1013;top:358;width:3394;height:0" coordorigin="1013,358" coordsize="3394,0" path="m1013,358r3393,e" filled="f" strokecolor="#ededed" strokeweight=".34pt">
              <v:path arrowok="t"/>
            </v:shape>
            <v:shape id="_x0000_s1076" style="position:absolute;left:4406;top:358;width:5;height:0" coordorigin="4406,358" coordsize="5,0" path="m4406,358r5,e" filled="f" strokecolor="#ededed" strokeweight=".34pt">
              <v:path arrowok="t"/>
            </v:shape>
            <v:shape id="_x0000_s1075" style="position:absolute;left:4406;top:358;width:5;height:0" coordorigin="4406,358" coordsize="5,0" path="m4406,358r5,e" filled="f" strokecolor="#ededed" strokeweight=".34pt">
              <v:path arrowok="t"/>
            </v:shape>
            <w10:wrap anchorx="page"/>
          </v:group>
        </w:pict>
      </w:r>
      <w:r w:rsidRPr="00EE040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–</w:t>
      </w:r>
      <w:r w:rsidRPr="00EE040F">
        <w:rPr>
          <w:rFonts w:asciiTheme="minorHAnsi" w:eastAsia="Garamond" w:hAnsiTheme="minorHAnsi" w:cstheme="minorHAnsi"/>
          <w:i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colleag</w:t>
      </w:r>
      <w:r w:rsidRPr="00EE040F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i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i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"/>
          <w:w w:val="103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position w:val="1"/>
          <w:sz w:val="22"/>
          <w:szCs w:val="22"/>
        </w:rPr>
        <w:t>lasi</w:t>
      </w:r>
      <w:r w:rsidRPr="00EE040F">
        <w:rPr>
          <w:rFonts w:asciiTheme="minorHAnsi" w:eastAsia="Garamond" w:hAnsiTheme="minorHAnsi" w:cstheme="minorHAnsi"/>
          <w:i/>
          <w:w w:val="103"/>
          <w:position w:val="1"/>
          <w:sz w:val="22"/>
          <w:szCs w:val="22"/>
        </w:rPr>
        <w:t>l</w:t>
      </w:r>
    </w:p>
    <w:p w14:paraId="7BDE9D88" w14:textId="77777777" w:rsidR="00ED6B80" w:rsidRPr="00EE040F" w:rsidRDefault="00726EF5" w:rsidP="00737507">
      <w:pPr>
        <w:spacing w:before="87"/>
        <w:ind w:right="109"/>
        <w:jc w:val="right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sz w:val="22"/>
          <w:szCs w:val="22"/>
        </w:rPr>
        <w:br w:type="column"/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lastRenderedPageBreak/>
        <w:t>B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i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uikar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•</w:t>
      </w:r>
      <w:r w:rsidRPr="00EE040F">
        <w:rPr>
          <w:rFonts w:asciiTheme="minorHAnsi" w:eastAsia="Garamond" w:hAnsiTheme="minorHAnsi" w:cstheme="minorHAnsi"/>
          <w:i/>
          <w:spacing w:val="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Pag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i/>
          <w:spacing w:val="1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1"/>
          <w:w w:val="104"/>
          <w:sz w:val="22"/>
          <w:szCs w:val="22"/>
        </w:rPr>
        <w:t>Tw</w:t>
      </w:r>
      <w:r w:rsidRPr="00EE040F">
        <w:rPr>
          <w:rFonts w:asciiTheme="minorHAnsi" w:eastAsia="Garamond" w:hAnsiTheme="minorHAnsi" w:cstheme="minorHAnsi"/>
          <w:i/>
          <w:w w:val="104"/>
          <w:sz w:val="22"/>
          <w:szCs w:val="22"/>
        </w:rPr>
        <w:t>o</w:t>
      </w:r>
    </w:p>
    <w:p w14:paraId="264E5E3F" w14:textId="77777777" w:rsidR="00ED6B80" w:rsidRPr="00EE040F" w:rsidRDefault="00ED6B80" w:rsidP="00737507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78269D6" w14:textId="77777777" w:rsidR="00ED6B80" w:rsidRPr="00EE040F" w:rsidRDefault="00ED6B80" w:rsidP="00737507">
      <w:pPr>
        <w:rPr>
          <w:rFonts w:asciiTheme="minorHAnsi" w:hAnsiTheme="minorHAnsi" w:cstheme="minorHAnsi"/>
          <w:sz w:val="22"/>
          <w:szCs w:val="22"/>
        </w:rPr>
      </w:pPr>
    </w:p>
    <w:p w14:paraId="5122ED24" w14:textId="77777777" w:rsidR="00ED6B80" w:rsidRPr="00EE040F" w:rsidRDefault="00726EF5" w:rsidP="00737507">
      <w:pPr>
        <w:ind w:left="4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oducer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2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2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i/>
          <w:spacing w:val="20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i/>
          <w:spacing w:val="20"/>
          <w:sz w:val="22"/>
          <w:szCs w:val="22"/>
        </w:rPr>
        <w:t>er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i/>
          <w:spacing w:val="20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i/>
          <w:spacing w:val="5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i/>
          <w:spacing w:val="20"/>
          <w:sz w:val="22"/>
          <w:szCs w:val="22"/>
        </w:rPr>
        <w:t>si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i/>
          <w:spacing w:val="20"/>
          <w:sz w:val="22"/>
          <w:szCs w:val="22"/>
        </w:rPr>
        <w:t>es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i/>
          <w:spacing w:val="5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>So</w:t>
      </w:r>
      <w:r w:rsidRPr="00EE040F">
        <w:rPr>
          <w:rFonts w:asciiTheme="minorHAnsi" w:eastAsia="Garamond" w:hAnsiTheme="minorHAnsi" w:cstheme="minorHAnsi"/>
          <w:i/>
          <w:spacing w:val="20"/>
          <w:sz w:val="22"/>
          <w:szCs w:val="22"/>
        </w:rPr>
        <w:t>ft</w:t>
      </w:r>
      <w:r w:rsidRPr="00EE040F">
        <w:rPr>
          <w:rFonts w:asciiTheme="minorHAnsi" w:eastAsia="Garamond" w:hAnsiTheme="minorHAnsi" w:cstheme="minorHAnsi"/>
          <w:i/>
          <w:spacing w:val="22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i/>
          <w:spacing w:val="20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oe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1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4"/>
          <w:sz w:val="22"/>
          <w:szCs w:val="22"/>
        </w:rPr>
        <w:t>MO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2004</w:t>
      </w:r>
    </w:p>
    <w:p w14:paraId="43F052F9" w14:textId="77777777" w:rsidR="00ED6B80" w:rsidRPr="00EE040F" w:rsidRDefault="00726EF5" w:rsidP="00737507">
      <w:pPr>
        <w:ind w:left="164" w:right="39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Fo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San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uz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base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ga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deve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pub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she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anage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d</w:t>
      </w:r>
    </w:p>
    <w:p w14:paraId="75ABEC93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1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deve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Em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ass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lti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aye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r</w:t>
      </w:r>
    </w:p>
    <w:p w14:paraId="5F9FC69A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ga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enab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housand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aneou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aye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o</w:t>
      </w:r>
    </w:p>
    <w:p w14:paraId="0F92DDE3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dyna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chang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rl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1056FC13" w14:textId="77777777" w:rsidR="00ED6B80" w:rsidRPr="00EE040F" w:rsidRDefault="00726EF5" w:rsidP="00737507">
      <w:pPr>
        <w:ind w:left="164" w:right="8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qu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ay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ecogn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z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ea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be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,</w:t>
      </w:r>
    </w:p>
    <w:p w14:paraId="741117A0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kee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ocuse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k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goa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4EC45434" w14:textId="77777777" w:rsidR="00ED6B80" w:rsidRPr="00EE040F" w:rsidRDefault="00726EF5" w:rsidP="00737507">
      <w:pPr>
        <w:ind w:left="164" w:right="18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“bes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oduce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”</w:t>
      </w:r>
      <w:r w:rsidRPr="00EE040F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eve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sa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,</w:t>
      </w:r>
    </w:p>
    <w:p w14:paraId="5CDF2B20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“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ay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anc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be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n</w:t>
      </w:r>
    </w:p>
    <w:p w14:paraId="78865B77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encou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ag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ilit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peop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ook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g</w:t>
      </w:r>
    </w:p>
    <w:p w14:paraId="556FD333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ou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need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pany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”</w:t>
      </w:r>
    </w:p>
    <w:p w14:paraId="3E0625D1" w14:textId="77777777" w:rsidR="00ED6B80" w:rsidRPr="00EE040F" w:rsidRDefault="00726EF5" w:rsidP="00737507">
      <w:pPr>
        <w:ind w:left="164" w:right="7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cus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aye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mm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un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y</w:t>
      </w:r>
    </w:p>
    <w:p w14:paraId="0CE5980C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onsh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pos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up</w:t>
      </w:r>
      <w:r w:rsidRPr="00EE040F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d</w:t>
      </w:r>
    </w:p>
    <w:p w14:paraId="5F06C505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announce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3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abou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upco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eases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21C147A8" w14:textId="77777777" w:rsidR="00ED6B80" w:rsidRPr="00EE040F" w:rsidRDefault="00ED6B80" w:rsidP="0073750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EE6AEA8" w14:textId="77777777" w:rsidR="00ED6B80" w:rsidRPr="00EE040F" w:rsidRDefault="00726EF5" w:rsidP="00737507">
      <w:pPr>
        <w:ind w:left="-37" w:right="46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1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onsu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lt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ant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2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>anag</w:t>
      </w:r>
      <w:r w:rsidRPr="00EE040F">
        <w:rPr>
          <w:rFonts w:asciiTheme="minorHAnsi" w:eastAsia="Garamond" w:hAnsiTheme="minorHAnsi" w:cstheme="minorHAnsi"/>
          <w:i/>
          <w:spacing w:val="20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i/>
          <w:spacing w:val="5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i/>
          <w:spacing w:val="20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>op</w:t>
      </w:r>
      <w:r w:rsidRPr="00EE040F">
        <w:rPr>
          <w:rFonts w:asciiTheme="minorHAnsi" w:eastAsia="Garamond" w:hAnsiTheme="minorHAnsi" w:cstheme="minorHAnsi"/>
          <w:i/>
          <w:spacing w:val="20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ecke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4"/>
          <w:sz w:val="22"/>
          <w:szCs w:val="22"/>
        </w:rPr>
        <w:t>MO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200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1</w:t>
      </w:r>
      <w:r w:rsidRPr="00EE040F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1"/>
          <w:w w:val="102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b/>
          <w:w w:val="10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200</w:t>
      </w:r>
      <w:r w:rsidRPr="00EE040F">
        <w:rPr>
          <w:rFonts w:asciiTheme="minorHAnsi" w:eastAsia="Garamond" w:hAnsiTheme="minorHAnsi" w:cstheme="minorHAnsi"/>
          <w:b/>
          <w:w w:val="102"/>
          <w:sz w:val="22"/>
          <w:szCs w:val="22"/>
        </w:rPr>
        <w:t>4</w:t>
      </w:r>
    </w:p>
    <w:p w14:paraId="42C72678" w14:textId="77777777" w:rsidR="00ED6B80" w:rsidRPr="00EE040F" w:rsidRDefault="00726EF5" w:rsidP="00737507">
      <w:pPr>
        <w:ind w:left="20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1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kshop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ou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aspec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f</w:t>
      </w:r>
    </w:p>
    <w:p w14:paraId="6D1B8F59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deve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consu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pan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y</w:t>
      </w:r>
    </w:p>
    <w:p w14:paraId="55574DA8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spec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z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;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ov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echn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n</w:t>
      </w:r>
    </w:p>
    <w:p w14:paraId="114AF77B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t-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base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sea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;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deve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ne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w</w:t>
      </w:r>
    </w:p>
    <w:p w14:paraId="0404EE2C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kshops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4C31C235" w14:textId="77777777" w:rsidR="00ED6B80" w:rsidRPr="00EE040F" w:rsidRDefault="00726EF5" w:rsidP="00737507">
      <w:pPr>
        <w:ind w:left="164" w:right="37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sona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coache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hund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ed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ou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ace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fr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m</w:t>
      </w:r>
    </w:p>
    <w:p w14:paraId="2BF45C3F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suc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oad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ng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d</w:t>
      </w:r>
    </w:p>
    <w:p w14:paraId="5883B36D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educ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sea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nc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eas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r</w:t>
      </w:r>
    </w:p>
    <w:p w14:paraId="4F8754EF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sa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ac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15D223BA" w14:textId="77777777" w:rsidR="00ED6B80" w:rsidRPr="00EE040F" w:rsidRDefault="00726EF5" w:rsidP="00737507">
      <w:pPr>
        <w:ind w:left="20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Suppo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5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In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net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-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base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d</w:t>
      </w:r>
    </w:p>
    <w:p w14:paraId="39B15450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ilit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ephon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coach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ng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62FC4E50" w14:textId="77777777" w:rsidR="00ED6B80" w:rsidRPr="00EE040F" w:rsidRDefault="00726EF5" w:rsidP="00737507">
      <w:pPr>
        <w:ind w:left="20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ov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qua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sona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coach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ng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pa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rti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cu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rl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y</w:t>
      </w:r>
    </w:p>
    <w:p w14:paraId="04553752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ocuse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need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peop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ak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lif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change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he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r</w:t>
      </w:r>
    </w:p>
    <w:p w14:paraId="5437F99D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ec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ons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026FD80D" w14:textId="77777777" w:rsidR="00ED6B80" w:rsidRPr="00EE040F" w:rsidRDefault="00ED6B80" w:rsidP="0073750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7C0204D" w14:textId="77777777" w:rsidR="00ED6B80" w:rsidRPr="00EE040F" w:rsidRDefault="00726EF5" w:rsidP="00737507">
      <w:pPr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anage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b/>
          <w:spacing w:val="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4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rl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b/>
          <w:spacing w:val="2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ffi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b/>
          <w:spacing w:val="1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b/>
          <w:spacing w:val="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4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pe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2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2"/>
          <w:w w:val="10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i/>
          <w:spacing w:val="20"/>
          <w:w w:val="102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i/>
          <w:spacing w:val="21"/>
          <w:w w:val="10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i/>
          <w:spacing w:val="20"/>
          <w:w w:val="102"/>
          <w:sz w:val="22"/>
          <w:szCs w:val="22"/>
        </w:rPr>
        <w:t>si</w:t>
      </w:r>
      <w:r w:rsidRPr="00EE040F">
        <w:rPr>
          <w:rFonts w:asciiTheme="minorHAnsi" w:eastAsia="Garamond" w:hAnsiTheme="minorHAnsi" w:cstheme="minorHAnsi"/>
          <w:i/>
          <w:w w:val="102"/>
          <w:sz w:val="22"/>
          <w:szCs w:val="22"/>
        </w:rPr>
        <w:t>l</w:t>
      </w:r>
    </w:p>
    <w:p w14:paraId="40A3D895" w14:textId="77777777" w:rsidR="00ED6B80" w:rsidRPr="00EE040F" w:rsidRDefault="00726EF5" w:rsidP="00737507">
      <w:pPr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i/>
          <w:spacing w:val="21"/>
          <w:position w:val="1"/>
          <w:sz w:val="22"/>
          <w:szCs w:val="22"/>
        </w:rPr>
        <w:t>Sy</w:t>
      </w:r>
      <w:r w:rsidRPr="00EE040F">
        <w:rPr>
          <w:rFonts w:asciiTheme="minorHAnsi" w:eastAsia="Garamond" w:hAnsiTheme="minorHAnsi" w:cstheme="minorHAnsi"/>
          <w:i/>
          <w:spacing w:val="20"/>
          <w:position w:val="1"/>
          <w:sz w:val="22"/>
          <w:szCs w:val="22"/>
        </w:rPr>
        <w:t>ste</w:t>
      </w:r>
      <w:r w:rsidRPr="00EE040F">
        <w:rPr>
          <w:rFonts w:asciiTheme="minorHAnsi" w:eastAsia="Garamond" w:hAnsiTheme="minorHAnsi" w:cstheme="minorHAnsi"/>
          <w:i/>
          <w:spacing w:val="2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i/>
          <w:spacing w:val="21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be</w:t>
      </w:r>
      <w:r w:rsidRPr="00EE040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deen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4"/>
          <w:position w:val="1"/>
          <w:sz w:val="22"/>
          <w:szCs w:val="22"/>
        </w:rPr>
        <w:t>MO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200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0</w:t>
      </w:r>
      <w:r w:rsidRPr="00EE040F">
        <w:rPr>
          <w:rFonts w:asciiTheme="minorHAnsi" w:eastAsia="Garamond" w:hAnsiTheme="minorHAnsi" w:cstheme="minorHAnsi"/>
          <w:b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w w:val="102"/>
          <w:position w:val="1"/>
          <w:sz w:val="22"/>
          <w:szCs w:val="22"/>
        </w:rPr>
        <w:t>200</w:t>
      </w:r>
      <w:r w:rsidRPr="00EE040F">
        <w:rPr>
          <w:rFonts w:asciiTheme="minorHAnsi" w:eastAsia="Garamond" w:hAnsiTheme="minorHAnsi" w:cstheme="minorHAnsi"/>
          <w:b/>
          <w:w w:val="102"/>
          <w:position w:val="1"/>
          <w:sz w:val="22"/>
          <w:szCs w:val="22"/>
        </w:rPr>
        <w:t>1</w:t>
      </w:r>
    </w:p>
    <w:p w14:paraId="68B895DB" w14:textId="77777777" w:rsidR="00ED6B80" w:rsidRPr="00EE040F" w:rsidRDefault="00726EF5" w:rsidP="00737507">
      <w:pPr>
        <w:ind w:left="-37" w:right="26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spacing w:val="4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anage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b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b/>
          <w:spacing w:val="2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ons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2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i/>
          <w:spacing w:val="20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i/>
          <w:spacing w:val="2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i/>
          <w:spacing w:val="20"/>
          <w:position w:val="1"/>
          <w:sz w:val="22"/>
          <w:szCs w:val="22"/>
        </w:rPr>
        <w:t>si</w:t>
      </w:r>
      <w:r w:rsidRPr="00EE040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i/>
          <w:spacing w:val="4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1"/>
          <w:position w:val="1"/>
          <w:sz w:val="22"/>
          <w:szCs w:val="22"/>
        </w:rPr>
        <w:t>Sy</w:t>
      </w:r>
      <w:r w:rsidRPr="00EE040F">
        <w:rPr>
          <w:rFonts w:asciiTheme="minorHAnsi" w:eastAsia="Garamond" w:hAnsiTheme="minorHAnsi" w:cstheme="minorHAnsi"/>
          <w:i/>
          <w:spacing w:val="20"/>
          <w:position w:val="1"/>
          <w:sz w:val="22"/>
          <w:szCs w:val="22"/>
        </w:rPr>
        <w:t>ste</w:t>
      </w:r>
      <w:r w:rsidRPr="00EE040F">
        <w:rPr>
          <w:rFonts w:asciiTheme="minorHAnsi" w:eastAsia="Garamond" w:hAnsiTheme="minorHAnsi" w:cstheme="minorHAnsi"/>
          <w:i/>
          <w:spacing w:val="2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i/>
          <w:spacing w:val="21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3"/>
          <w:w w:val="10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b/>
          <w:spacing w:val="2"/>
          <w:w w:val="102"/>
          <w:position w:val="1"/>
          <w:sz w:val="22"/>
          <w:szCs w:val="22"/>
        </w:rPr>
        <w:t>be</w:t>
      </w:r>
      <w:r w:rsidRPr="00EE040F">
        <w:rPr>
          <w:rFonts w:asciiTheme="minorHAnsi" w:eastAsia="Garamond" w:hAnsiTheme="minorHAnsi" w:cstheme="minorHAnsi"/>
          <w:b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"/>
          <w:w w:val="102"/>
          <w:position w:val="1"/>
          <w:sz w:val="22"/>
          <w:szCs w:val="22"/>
        </w:rPr>
        <w:t>deen</w:t>
      </w:r>
      <w:r w:rsidRPr="00EE040F">
        <w:rPr>
          <w:rFonts w:asciiTheme="minorHAnsi" w:eastAsia="Garamond" w:hAnsiTheme="minorHAnsi" w:cstheme="minorHAnsi"/>
          <w:b/>
          <w:w w:val="102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4"/>
          <w:w w:val="102"/>
          <w:position w:val="1"/>
          <w:sz w:val="22"/>
          <w:szCs w:val="22"/>
        </w:rPr>
        <w:t>MO</w:t>
      </w:r>
      <w:r w:rsidRPr="00EE040F">
        <w:rPr>
          <w:rFonts w:asciiTheme="minorHAnsi" w:eastAsia="Garamond" w:hAnsiTheme="minorHAnsi" w:cstheme="minorHAnsi"/>
          <w:b/>
          <w:w w:val="102"/>
          <w:position w:val="1"/>
          <w:sz w:val="22"/>
          <w:szCs w:val="22"/>
        </w:rPr>
        <w:t>,</w:t>
      </w:r>
    </w:p>
    <w:p w14:paraId="0C59E893" w14:textId="77777777" w:rsidR="00ED6B80" w:rsidRPr="00EE040F" w:rsidRDefault="00726EF5" w:rsidP="00737507">
      <w:pPr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199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9</w:t>
      </w:r>
      <w:r w:rsidRPr="00EE040F">
        <w:rPr>
          <w:rFonts w:asciiTheme="minorHAnsi" w:eastAsia="Garamond" w:hAnsiTheme="minorHAnsi" w:cstheme="minorHAnsi"/>
          <w:b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w w:val="102"/>
          <w:position w:val="1"/>
          <w:sz w:val="22"/>
          <w:szCs w:val="22"/>
        </w:rPr>
        <w:t>200</w:t>
      </w:r>
      <w:r w:rsidRPr="00EE040F">
        <w:rPr>
          <w:rFonts w:asciiTheme="minorHAnsi" w:eastAsia="Garamond" w:hAnsiTheme="minorHAnsi" w:cstheme="minorHAnsi"/>
          <w:b/>
          <w:w w:val="102"/>
          <w:position w:val="1"/>
          <w:sz w:val="22"/>
          <w:szCs w:val="22"/>
        </w:rPr>
        <w:t>1</w:t>
      </w:r>
    </w:p>
    <w:p w14:paraId="703C0619" w14:textId="77777777" w:rsidR="00ED6B80" w:rsidRPr="00EE040F" w:rsidRDefault="00726EF5" w:rsidP="00737507">
      <w:pPr>
        <w:ind w:left="164" w:right="28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excep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sc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ll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eg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e</w:t>
      </w:r>
    </w:p>
    <w:p w14:paraId="49C2DDD9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q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ft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pany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,</w:t>
      </w:r>
    </w:p>
    <w:p w14:paraId="53C5B5E8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eve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ag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paq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’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ex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esou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n</w:t>
      </w:r>
    </w:p>
    <w:p w14:paraId="62E06A95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ndependen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den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tit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5665C625" w14:textId="77777777" w:rsidR="00ED6B80" w:rsidRPr="00EE040F" w:rsidRDefault="00726EF5" w:rsidP="00737507">
      <w:pPr>
        <w:ind w:left="164" w:right="10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Iden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tifi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ed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ed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15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2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ne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w</w:t>
      </w:r>
    </w:p>
    <w:p w14:paraId="196F687D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adua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20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+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fir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yea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62083E3A" w14:textId="77777777" w:rsidR="00ED6B80" w:rsidRPr="00EE040F" w:rsidRDefault="00726EF5" w:rsidP="00737507">
      <w:pPr>
        <w:ind w:left="164" w:right="26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1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ess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ona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;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eg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d</w:t>
      </w:r>
    </w:p>
    <w:p w14:paraId="71482776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il’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aq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’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ov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ffi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ency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;</w:t>
      </w:r>
    </w:p>
    <w:p w14:paraId="781EC563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edep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ace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25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0</w:t>
      </w:r>
    </w:p>
    <w:p w14:paraId="4F8759FB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do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ze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oyees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1693C522" w14:textId="77777777" w:rsidR="00ED6B80" w:rsidRPr="00EE040F" w:rsidRDefault="00726EF5" w:rsidP="00737507">
      <w:pPr>
        <w:ind w:left="164" w:right="31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xce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enc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Sys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4"/>
          <w:w w:val="10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anage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a</w:t>
      </w:r>
    </w:p>
    <w:p w14:paraId="3DFE5FC0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$6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5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onsh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ssou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nc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ud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g</w:t>
      </w:r>
    </w:p>
    <w:p w14:paraId="62AC1DA4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esea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und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ng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scho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nsh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each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d</w:t>
      </w:r>
    </w:p>
    <w:p w14:paraId="7FFA150F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lastRenderedPageBreak/>
        <w:t>so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ft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dona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ons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3806E3A6" w14:textId="77777777" w:rsidR="00ED6B80" w:rsidRPr="00EE040F" w:rsidRDefault="00726EF5" w:rsidP="00737507">
      <w:pPr>
        <w:ind w:left="164" w:right="23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ease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il’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oca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ilit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ou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pany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’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s</w:t>
      </w:r>
    </w:p>
    <w:p w14:paraId="7B58333D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beco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ffi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ft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Sponso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cs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01B2A67F" w14:textId="77777777" w:rsidR="00ED6B80" w:rsidRPr="00EE040F" w:rsidRDefault="00726EF5" w:rsidP="00737507">
      <w:pPr>
        <w:ind w:left="164" w:right="18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aye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pos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oye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e</w:t>
      </w:r>
    </w:p>
    <w:p w14:paraId="3DAA0903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  <w:sectPr w:rsidR="00ED6B80" w:rsidRPr="00EE040F" w:rsidSect="00EE040F">
          <w:pgSz w:w="12240" w:h="15840"/>
          <w:pgMar w:top="640" w:right="900" w:bottom="280" w:left="900" w:header="0" w:footer="1072" w:gutter="0"/>
          <w:cols w:space="720"/>
        </w:sect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’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ecogn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ze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sough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ft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3F289EBF" w14:textId="77777777" w:rsidR="00ED6B80" w:rsidRPr="00EE040F" w:rsidRDefault="00726EF5" w:rsidP="00737507">
      <w:pPr>
        <w:spacing w:before="87"/>
        <w:ind w:right="109"/>
        <w:jc w:val="right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sz w:val="22"/>
          <w:szCs w:val="22"/>
        </w:rPr>
        <w:lastRenderedPageBreak/>
        <w:pict w14:anchorId="59CE2EB4">
          <v:group id="_x0000_s1060" style="position:absolute;left:0;text-align:left;margin-left:49.65pt;margin-top:20.25pt;width:512.75pt;height:1.55pt;z-index:-251653632;mso-position-horizontal-relative:page" coordorigin="993,405" coordsize="10255,31">
            <v:shape id="_x0000_s1073" style="position:absolute;left:1008;top:421;width:10224;height:0" coordorigin="1008,421" coordsize="10224,0" path="m1008,421r10224,e" filled="f" strokecolor="#aaa" strokeweight="1.54pt">
              <v:path arrowok="t"/>
            </v:shape>
            <v:shape id="_x0000_s1072" style="position:absolute;left:1008;top:409;width:5;height:0" coordorigin="1008,409" coordsize="5,0" path="m1008,409r5,e" filled="f" strokecolor="#aaa" strokeweight=".34pt">
              <v:path arrowok="t"/>
            </v:shape>
            <v:shape id="_x0000_s1071" style="position:absolute;left:1008;top:409;width:5;height:0" coordorigin="1008,409" coordsize="5,0" path="m1008,409r5,e" filled="f" strokecolor="#aaa" strokeweight=".34pt">
              <v:path arrowok="t"/>
            </v:shape>
            <v:shape id="_x0000_s1070" style="position:absolute;left:1013;top:409;width:10214;height:0" coordorigin="1013,409" coordsize="10214,0" path="m1013,409r10214,e" filled="f" strokecolor="#aaa" strokeweight=".34pt">
              <v:path arrowok="t"/>
            </v:shape>
            <v:shape id="_x0000_s1069" style="position:absolute;left:11227;top:409;width:5;height:0" coordorigin="11227,409" coordsize="5,0" path="m11227,409r5,e" filled="f" strokecolor="#ededed" strokeweight=".34pt">
              <v:path arrowok="t"/>
            </v:shape>
            <v:shape id="_x0000_s1068" style="position:absolute;left:11227;top:409;width:5;height:0" coordorigin="11227,409" coordsize="5,0" path="m11227,409r5,e" filled="f" strokecolor="#aaa" strokeweight=".34pt">
              <v:path arrowok="t"/>
            </v:shape>
            <v:shape id="_x0000_s1067" style="position:absolute;left:1008;top:421;width:5;height:0" coordorigin="1008,421" coordsize="5,0" path="m1008,421r5,e" filled="f" strokecolor="#aaa" strokeweight="1.06pt">
              <v:path arrowok="t"/>
            </v:shape>
            <v:shape id="_x0000_s1066" style="position:absolute;left:11227;top:421;width:5;height:0" coordorigin="11227,421" coordsize="5,0" path="m11227,421r5,e" filled="f" strokecolor="#ededed" strokeweight="1.06pt">
              <v:path arrowok="t"/>
            </v:shape>
            <v:shape id="_x0000_s1065" style="position:absolute;left:1008;top:433;width:5;height:0" coordorigin="1008,433" coordsize="5,0" path="m1008,433r5,e" filled="f" strokecolor="#aaa" strokeweight=".34pt">
              <v:path arrowok="t"/>
            </v:shape>
            <v:shape id="_x0000_s1064" style="position:absolute;left:1008;top:433;width:5;height:0" coordorigin="1008,433" coordsize="5,0" path="m1008,433r5,e" filled="f" strokecolor="#ededed" strokeweight=".34pt">
              <v:path arrowok="t"/>
            </v:shape>
            <v:shape id="_x0000_s1063" style="position:absolute;left:1013;top:433;width:10214;height:0" coordorigin="1013,433" coordsize="10214,0" path="m1013,433r10214,e" filled="f" strokecolor="#ededed" strokeweight=".34pt">
              <v:path arrowok="t"/>
            </v:shape>
            <v:shape id="_x0000_s1062" style="position:absolute;left:11227;top:433;width:5;height:0" coordorigin="11227,433" coordsize="5,0" path="m11227,433r5,e" filled="f" strokecolor="#ededed" strokeweight=".34pt">
              <v:path arrowok="t"/>
            </v:shape>
            <v:shape id="_x0000_s1061" style="position:absolute;left:11227;top:433;width:5;height:0" coordorigin="11227,433" coordsize="5,0" path="m11227,433r5,e" filled="f" strokecolor="#ededed" strokeweight=".34pt">
              <v:path arrowok="t"/>
            </v:shape>
            <w10:wrap anchorx="page"/>
          </v:group>
        </w:pic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i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uikar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•</w:t>
      </w:r>
      <w:r w:rsidRPr="00EE040F">
        <w:rPr>
          <w:rFonts w:asciiTheme="minorHAnsi" w:eastAsia="Garamond" w:hAnsiTheme="minorHAnsi" w:cstheme="minorHAnsi"/>
          <w:i/>
          <w:spacing w:val="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Pag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i/>
          <w:spacing w:val="1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1"/>
          <w:w w:val="104"/>
          <w:sz w:val="22"/>
          <w:szCs w:val="22"/>
        </w:rPr>
        <w:t>Thre</w:t>
      </w:r>
      <w:r w:rsidRPr="00EE040F">
        <w:rPr>
          <w:rFonts w:asciiTheme="minorHAnsi" w:eastAsia="Garamond" w:hAnsiTheme="minorHAnsi" w:cstheme="minorHAnsi"/>
          <w:i/>
          <w:w w:val="104"/>
          <w:sz w:val="22"/>
          <w:szCs w:val="22"/>
        </w:rPr>
        <w:t>e</w:t>
      </w:r>
    </w:p>
    <w:p w14:paraId="145ECA06" w14:textId="77777777" w:rsidR="00ED6B80" w:rsidRPr="00EE040F" w:rsidRDefault="00ED6B80" w:rsidP="00737507">
      <w:pPr>
        <w:spacing w:before="15"/>
        <w:rPr>
          <w:rFonts w:asciiTheme="minorHAnsi" w:hAnsiTheme="minorHAnsi" w:cstheme="minorHAnsi"/>
          <w:sz w:val="22"/>
          <w:szCs w:val="22"/>
        </w:rPr>
        <w:sectPr w:rsidR="00ED6B80" w:rsidRPr="00EE040F" w:rsidSect="00EE040F">
          <w:footerReference w:type="default" r:id="rId9"/>
          <w:pgSz w:w="12240" w:h="15840"/>
          <w:pgMar w:top="640" w:right="900" w:bottom="280" w:left="900" w:header="0" w:footer="0" w:gutter="0"/>
          <w:cols w:space="720"/>
        </w:sectPr>
      </w:pPr>
    </w:p>
    <w:p w14:paraId="13790A58" w14:textId="77777777" w:rsidR="00ED6B80" w:rsidRPr="00EE040F" w:rsidRDefault="00726EF5" w:rsidP="00737507">
      <w:pPr>
        <w:spacing w:before="47"/>
        <w:ind w:left="108" w:right="27" w:firstLine="64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sz w:val="22"/>
          <w:szCs w:val="22"/>
        </w:rPr>
        <w:pict w14:anchorId="55E2881B">
          <v:group id="_x0000_s1058" style="position:absolute;left:0;text-align:left;margin-left:225.85pt;margin-top:-.5pt;width:0;height:635.75pt;z-index:-251650560;mso-position-horizontal-relative:page" coordorigin="4517,-10" coordsize="0,12715">
            <v:shape id="_x0000_s1059" style="position:absolute;left:4517;top:-10;width:0;height:12715" coordorigin="4517,-10" coordsize="0,12715" path="m4517,-10r,12715e" filled="f" strokecolor="#999" strokeweight="1.06pt">
              <v:path arrowok="t"/>
            </v:shape>
            <w10:wrap anchorx="page"/>
          </v:group>
        </w:pict>
      </w:r>
      <w:r w:rsidRPr="00EE040F">
        <w:rPr>
          <w:rFonts w:asciiTheme="minorHAnsi" w:eastAsia="Garamond" w:hAnsiTheme="minorHAnsi" w:cstheme="minorHAnsi"/>
          <w:b/>
          <w:w w:val="103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b/>
          <w:w w:val="103"/>
          <w:sz w:val="22"/>
          <w:szCs w:val="22"/>
        </w:rPr>
        <w:t>ERFO</w:t>
      </w:r>
      <w:r w:rsidRPr="00EE040F">
        <w:rPr>
          <w:rFonts w:asciiTheme="minorHAnsi" w:eastAsia="Garamond" w:hAnsiTheme="minorHAnsi" w:cstheme="minorHAnsi"/>
          <w:b/>
          <w:spacing w:val="-1"/>
          <w:w w:val="103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w w:val="103"/>
          <w:sz w:val="22"/>
          <w:szCs w:val="22"/>
        </w:rPr>
        <w:t>MANCE</w:t>
      </w:r>
      <w:r w:rsidRPr="00EE040F">
        <w:rPr>
          <w:rFonts w:asciiTheme="minorHAnsi" w:eastAsia="Garamond" w:hAnsiTheme="minorHAnsi" w:cstheme="minorHAnsi"/>
          <w:b/>
          <w:spacing w:val="8"/>
          <w:w w:val="10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AT</w:t>
      </w:r>
      <w:r w:rsidRPr="00EE040F">
        <w:rPr>
          <w:rFonts w:asciiTheme="minorHAnsi" w:eastAsia="Garamond" w:hAnsiTheme="minorHAnsi" w:cstheme="minorHAnsi"/>
          <w:b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1"/>
          <w:w w:val="102"/>
          <w:sz w:val="22"/>
          <w:szCs w:val="22"/>
        </w:rPr>
        <w:t xml:space="preserve">UM 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ORMER</w:t>
      </w:r>
      <w:r w:rsidRPr="00EE040F">
        <w:rPr>
          <w:rFonts w:asciiTheme="minorHAnsi" w:eastAsia="Garamond" w:hAnsiTheme="minorHAnsi" w:cstheme="minorHAnsi"/>
          <w:b/>
          <w:spacing w:val="2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TUDENT</w:t>
      </w:r>
      <w:r w:rsidRPr="00EE040F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’</w:t>
      </w:r>
      <w:r w:rsidRPr="00EE040F">
        <w:rPr>
          <w:rFonts w:asciiTheme="minorHAnsi" w:eastAsia="Garamond" w:hAnsiTheme="minorHAnsi" w:cstheme="minorHAnsi"/>
          <w:b/>
          <w:spacing w:val="2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1"/>
          <w:w w:val="10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b/>
          <w:spacing w:val="-1"/>
          <w:w w:val="104"/>
          <w:sz w:val="22"/>
          <w:szCs w:val="22"/>
        </w:rPr>
        <w:t>SS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OC</w:t>
      </w:r>
      <w:r w:rsidRPr="00EE040F">
        <w:rPr>
          <w:rFonts w:asciiTheme="minorHAnsi" w:eastAsia="Garamond" w:hAnsiTheme="minorHAnsi" w:cstheme="minorHAnsi"/>
          <w:b/>
          <w:spacing w:val="-1"/>
          <w:w w:val="104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AT</w:t>
      </w:r>
      <w:r w:rsidRPr="00EE040F">
        <w:rPr>
          <w:rFonts w:asciiTheme="minorHAnsi" w:eastAsia="Garamond" w:hAnsiTheme="minorHAnsi" w:cstheme="minorHAnsi"/>
          <w:b/>
          <w:spacing w:val="-1"/>
          <w:w w:val="104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 xml:space="preserve">ON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“Th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Fo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uden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ts</w:t>
      </w:r>
      <w:r w:rsidRPr="00EE040F">
        <w:rPr>
          <w:rFonts w:asciiTheme="minorHAnsi" w:eastAsia="Garamond" w:hAnsiTheme="minorHAnsi" w:cstheme="minorHAnsi"/>
          <w:sz w:val="22"/>
          <w:szCs w:val="22"/>
        </w:rPr>
        <w:t>’</w:t>
      </w:r>
      <w:r w:rsidRPr="00EE040F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ss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oc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iati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 xml:space="preserve">s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un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at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ria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at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fr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oun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fl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oo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ce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 xml:space="preserve">s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og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EE040F">
        <w:rPr>
          <w:rFonts w:asciiTheme="minorHAnsi" w:eastAsia="Garamond" w:hAnsiTheme="minorHAnsi" w:cstheme="minorHAnsi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z w:val="22"/>
          <w:szCs w:val="22"/>
        </w:rPr>
        <w:t>…</w:t>
      </w:r>
      <w:r w:rsidRPr="00EE040F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3"/>
          <w:w w:val="103"/>
          <w:sz w:val="22"/>
          <w:szCs w:val="22"/>
        </w:rPr>
        <w:t>mm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ed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iat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 xml:space="preserve">y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ed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ilit</w:t>
      </w:r>
      <w:r w:rsidRPr="00EE040F">
        <w:rPr>
          <w:rFonts w:asciiTheme="minorHAnsi" w:eastAsia="Garamond" w:hAnsiTheme="minorHAnsi" w:cstheme="minorHAnsi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pec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fr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 xml:space="preserve">m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gue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 xml:space="preserve">e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sta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tl</w:t>
      </w:r>
      <w:r w:rsidRPr="00EE040F">
        <w:rPr>
          <w:rFonts w:asciiTheme="minorHAnsi" w:eastAsia="Garamond" w:hAnsiTheme="minorHAnsi" w:cstheme="minorHAnsi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ece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rais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fr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 xml:space="preserve">m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bou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 xml:space="preserve">d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ssi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de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Th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st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3"/>
          <w:w w:val="10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,</w:t>
      </w:r>
    </w:p>
    <w:p w14:paraId="258E945B" w14:textId="77777777" w:rsidR="00ED6B80" w:rsidRPr="00EE040F" w:rsidRDefault="00726EF5" w:rsidP="00737507">
      <w:pPr>
        <w:ind w:left="108" w:right="-24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at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r</w:t>
      </w:r>
    </w:p>
    <w:p w14:paraId="69DE3E59" w14:textId="77777777" w:rsidR="00ED6B80" w:rsidRPr="00EE040F" w:rsidRDefault="00726EF5" w:rsidP="00737507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ffi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stil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;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bee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n</w:t>
      </w:r>
    </w:p>
    <w:p w14:paraId="0E0ACDA1" w14:textId="77777777" w:rsidR="00ED6B80" w:rsidRPr="00EE040F" w:rsidRDefault="00726EF5" w:rsidP="00737507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tsta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nd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3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og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ra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m</w:t>
      </w:r>
    </w:p>
    <w:p w14:paraId="4F7F3F2D" w14:textId="77777777" w:rsidR="00ED6B80" w:rsidRPr="00EE040F" w:rsidRDefault="00726EF5" w:rsidP="00737507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as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oundwo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spacing w:val="3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a</w:t>
      </w:r>
    </w:p>
    <w:p w14:paraId="5FA78932" w14:textId="77777777" w:rsidR="00ED6B80" w:rsidRPr="00EE040F" w:rsidRDefault="00726EF5" w:rsidP="00737507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str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ilit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ras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f</w:t>
      </w:r>
    </w:p>
    <w:p w14:paraId="394739ED" w14:textId="77777777" w:rsidR="00ED6B80" w:rsidRPr="00EE040F" w:rsidRDefault="00726EF5" w:rsidP="00737507">
      <w:pPr>
        <w:ind w:left="108" w:right="-21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z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pp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op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riat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hough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tf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npu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nge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 xml:space="preserve">d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de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strat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qu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de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 xml:space="preserve">t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qu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ck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pec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t.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”</w:t>
      </w:r>
    </w:p>
    <w:p w14:paraId="7C860F1D" w14:textId="77777777" w:rsidR="00ED6B80" w:rsidRPr="00EE040F" w:rsidRDefault="00726EF5" w:rsidP="00737507">
      <w:pPr>
        <w:ind w:left="1436" w:right="-34" w:hanging="536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sz w:val="22"/>
          <w:szCs w:val="22"/>
        </w:rPr>
        <w:pict w14:anchorId="6E8C500B">
          <v:group id="_x0000_s1044" style="position:absolute;left:0;text-align:left;margin-left:49.65pt;margin-top:27.35pt;width:171.7pt;height:1.55pt;z-index:-251652608;mso-position-horizontal-relative:page" coordorigin="993,547" coordsize="3434,31">
            <v:shape id="_x0000_s1057" style="position:absolute;left:1008;top:563;width:3403;height:0" coordorigin="1008,563" coordsize="3403,0" path="m1008,563r3403,e" filled="f" strokecolor="#aaa" strokeweight="1.54pt">
              <v:path arrowok="t"/>
            </v:shape>
            <v:shape id="_x0000_s1056" style="position:absolute;left:1008;top:551;width:5;height:0" coordorigin="1008,551" coordsize="5,0" path="m1008,551r5,e" filled="f" strokecolor="#aaa" strokeweight=".34pt">
              <v:path arrowok="t"/>
            </v:shape>
            <v:shape id="_x0000_s1055" style="position:absolute;left:1008;top:551;width:5;height:0" coordorigin="1008,551" coordsize="5,0" path="m1008,551r5,e" filled="f" strokecolor="#aaa" strokeweight=".34pt">
              <v:path arrowok="t"/>
            </v:shape>
            <v:shape id="_x0000_s1054" style="position:absolute;left:1013;top:551;width:3394;height:0" coordorigin="1013,551" coordsize="3394,0" path="m1013,551r3393,e" filled="f" strokecolor="#aaa" strokeweight=".34pt">
              <v:path arrowok="t"/>
            </v:shape>
            <v:shape id="_x0000_s1053" style="position:absolute;left:4406;top:551;width:5;height:0" coordorigin="4406,551" coordsize="5,0" path="m4406,551r5,e" filled="f" strokecolor="#ededed" strokeweight=".34pt">
              <v:path arrowok="t"/>
            </v:shape>
            <v:shape id="_x0000_s1052" style="position:absolute;left:4406;top:551;width:5;height:0" coordorigin="4406,551" coordsize="5,0" path="m4406,551r5,e" filled="f" strokecolor="#aaa" strokeweight=".34pt">
              <v:path arrowok="t"/>
            </v:shape>
            <v:shape id="_x0000_s1051" style="position:absolute;left:1008;top:563;width:5;height:0" coordorigin="1008,563" coordsize="5,0" path="m1008,563r5,e" filled="f" strokecolor="#aaa" strokeweight="1.06pt">
              <v:path arrowok="t"/>
            </v:shape>
            <v:shape id="_x0000_s1050" style="position:absolute;left:4406;top:563;width:5;height:0" coordorigin="4406,563" coordsize="5,0" path="m4406,563r5,e" filled="f" strokecolor="#ededed" strokeweight="1.06pt">
              <v:path arrowok="t"/>
            </v:shape>
            <v:shape id="_x0000_s1049" style="position:absolute;left:1008;top:575;width:5;height:0" coordorigin="1008,575" coordsize="5,0" path="m1008,575r5,e" filled="f" strokecolor="#aaa" strokeweight=".34pt">
              <v:path arrowok="t"/>
            </v:shape>
            <v:shape id="_x0000_s1048" style="position:absolute;left:1008;top:575;width:5;height:0" coordorigin="1008,575" coordsize="5,0" path="m1008,575r5,e" filled="f" strokecolor="#ededed" strokeweight=".34pt">
              <v:path arrowok="t"/>
            </v:shape>
            <v:shape id="_x0000_s1047" style="position:absolute;left:1013;top:575;width:3394;height:0" coordorigin="1013,575" coordsize="3394,0" path="m1013,575r3393,e" filled="f" strokecolor="#ededed" strokeweight=".34pt">
              <v:path arrowok="t"/>
            </v:shape>
            <v:shape id="_x0000_s1046" style="position:absolute;left:4406;top:575;width:5;height:0" coordorigin="4406,575" coordsize="5,0" path="m4406,575r5,e" filled="f" strokecolor="#ededed" strokeweight=".34pt">
              <v:path arrowok="t"/>
            </v:shape>
            <v:shape id="_x0000_s1045" style="position:absolute;left:4406;top:575;width:5;height:0" coordorigin="4406,575" coordsize="5,0" path="m4406,575r5,e" filled="f" strokecolor="#ededed" strokeweight=".34pt">
              <v:path arrowok="t"/>
            </v:shape>
            <w10:wrap anchorx="page"/>
          </v:group>
        </w:pic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–</w:t>
      </w:r>
      <w:r w:rsidRPr="00EE040F">
        <w:rPr>
          <w:rFonts w:asciiTheme="minorHAnsi" w:eastAsia="Garamond" w:hAnsiTheme="minorHAnsi" w:cstheme="minorHAnsi"/>
          <w:i/>
          <w:spacing w:val="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ssociat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>Ex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ec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tiv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i/>
          <w:spacing w:val="2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3"/>
          <w:w w:val="103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sz w:val="22"/>
          <w:szCs w:val="22"/>
        </w:rPr>
        <w:t>irector</w:t>
      </w:r>
      <w:r w:rsidRPr="00EE040F">
        <w:rPr>
          <w:rFonts w:asciiTheme="minorHAnsi" w:eastAsia="Garamond" w:hAnsiTheme="minorHAnsi" w:cstheme="minorHAnsi"/>
          <w:i/>
          <w:w w:val="103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3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i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or</w:t>
      </w:r>
      <w:r w:rsidRPr="00EE040F">
        <w:rPr>
          <w:rFonts w:asciiTheme="minorHAnsi" w:eastAsia="Garamond" w:hAnsiTheme="minorHAnsi" w:cstheme="minorHAnsi"/>
          <w:i/>
          <w:spacing w:val="2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i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"/>
          <w:w w:val="103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i/>
          <w:spacing w:val="2"/>
          <w:w w:val="103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sz w:val="22"/>
          <w:szCs w:val="22"/>
        </w:rPr>
        <w:t>de</w:t>
      </w:r>
      <w:r w:rsidRPr="00EE040F">
        <w:rPr>
          <w:rFonts w:asciiTheme="minorHAnsi" w:eastAsia="Garamond" w:hAnsiTheme="minorHAnsi" w:cstheme="minorHAnsi"/>
          <w:i/>
          <w:spacing w:val="2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sz w:val="22"/>
          <w:szCs w:val="22"/>
        </w:rPr>
        <w:t>ts</w:t>
      </w:r>
      <w:r w:rsidRPr="00EE040F">
        <w:rPr>
          <w:rFonts w:asciiTheme="minorHAnsi" w:eastAsia="Garamond" w:hAnsiTheme="minorHAnsi" w:cstheme="minorHAnsi"/>
          <w:i/>
          <w:w w:val="103"/>
          <w:sz w:val="22"/>
          <w:szCs w:val="22"/>
        </w:rPr>
        <w:t>’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3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i/>
          <w:spacing w:val="1"/>
          <w:w w:val="103"/>
          <w:sz w:val="22"/>
          <w:szCs w:val="22"/>
        </w:rPr>
        <w:t>ssociatio</w:t>
      </w:r>
      <w:r w:rsidRPr="00EE040F">
        <w:rPr>
          <w:rFonts w:asciiTheme="minorHAnsi" w:eastAsia="Garamond" w:hAnsiTheme="minorHAnsi" w:cstheme="minorHAnsi"/>
          <w:i/>
          <w:w w:val="103"/>
          <w:sz w:val="22"/>
          <w:szCs w:val="22"/>
        </w:rPr>
        <w:t>n</w:t>
      </w:r>
    </w:p>
    <w:p w14:paraId="3DFEB975" w14:textId="77777777" w:rsidR="00ED6B80" w:rsidRPr="00EE040F" w:rsidRDefault="00ED6B80" w:rsidP="00737507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01D82F6" w14:textId="77777777" w:rsidR="00ED6B80" w:rsidRPr="00EE040F" w:rsidRDefault="00726EF5" w:rsidP="00737507">
      <w:pPr>
        <w:ind w:left="1200" w:right="109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spacing w:val="1"/>
          <w:w w:val="10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DUCAT</w:t>
      </w:r>
      <w:r w:rsidRPr="00EE040F">
        <w:rPr>
          <w:rFonts w:asciiTheme="minorHAnsi" w:eastAsia="Garamond" w:hAnsiTheme="minorHAnsi" w:cstheme="minorHAnsi"/>
          <w:b/>
          <w:spacing w:val="-1"/>
          <w:w w:val="104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ON</w:t>
      </w:r>
    </w:p>
    <w:p w14:paraId="3735FFD1" w14:textId="77777777" w:rsidR="00ED6B80" w:rsidRPr="00EE040F" w:rsidRDefault="00726EF5" w:rsidP="00737507">
      <w:pPr>
        <w:spacing w:before="4"/>
        <w:ind w:left="108" w:right="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as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b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rt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b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b/>
          <w:spacing w:val="2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Se</w:t>
      </w:r>
      <w:r w:rsidRPr="00EE040F">
        <w:rPr>
          <w:rFonts w:asciiTheme="minorHAnsi" w:eastAsia="Garamond" w:hAnsiTheme="minorHAnsi" w:cstheme="minorHAnsi"/>
          <w:b/>
          <w:spacing w:val="1"/>
          <w:w w:val="103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b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ces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eph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’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rsit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Ph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ila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de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ph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ia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A</w:t>
      </w:r>
    </w:p>
    <w:p w14:paraId="2DA3D6DC" w14:textId="77777777" w:rsidR="00ED6B80" w:rsidRPr="00EE040F" w:rsidRDefault="00726EF5" w:rsidP="00737507">
      <w:pPr>
        <w:tabs>
          <w:tab w:val="left" w:pos="460"/>
        </w:tabs>
        <w:spacing w:before="12"/>
        <w:ind w:left="468" w:right="7" w:hanging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z w:val="22"/>
          <w:szCs w:val="22"/>
        </w:rPr>
        <w:t>–</w:t>
      </w:r>
      <w:r w:rsidRPr="00EE040F">
        <w:rPr>
          <w:rFonts w:asciiTheme="minorHAnsi" w:eastAsia="Garamond" w:hAnsiTheme="minorHAnsi" w:cstheme="minorHAnsi"/>
          <w:spacing w:val="-4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z w:val="22"/>
          <w:szCs w:val="22"/>
        </w:rPr>
        <w:tab/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lete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year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4.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0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PA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il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wo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rki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-ti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uppo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fa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ily</w:t>
      </w:r>
      <w:r w:rsidRPr="00EE040F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17678E9" w14:textId="77777777" w:rsidR="00ED6B80" w:rsidRPr="00EE040F" w:rsidRDefault="00726EF5" w:rsidP="00737507">
      <w:pPr>
        <w:tabs>
          <w:tab w:val="left" w:pos="460"/>
        </w:tabs>
        <w:spacing w:before="1"/>
        <w:ind w:left="468" w:right="43" w:hanging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z w:val="22"/>
          <w:szCs w:val="22"/>
        </w:rPr>
        <w:t>–</w:t>
      </w:r>
      <w:r w:rsidRPr="00EE040F">
        <w:rPr>
          <w:rFonts w:asciiTheme="minorHAnsi" w:eastAsia="Garamond" w:hAnsiTheme="minorHAnsi" w:cstheme="minorHAnsi"/>
          <w:spacing w:val="-4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z w:val="22"/>
          <w:szCs w:val="22"/>
        </w:rPr>
        <w:tab/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trati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So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cial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/P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syc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ho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6"/>
          <w:w w:val="10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ervice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cl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ud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rga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izati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avi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flic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es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Coun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seli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ssess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ers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Sp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ecia</w:t>
      </w:r>
      <w:r w:rsidRPr="00EE040F">
        <w:rPr>
          <w:rFonts w:asciiTheme="minorHAnsi" w:eastAsia="Garamond" w:hAnsiTheme="minorHAnsi" w:cstheme="minorHAnsi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Popu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lati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aree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evel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op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390944F5" w14:textId="77777777" w:rsidR="00ED6B80" w:rsidRPr="00EE040F" w:rsidRDefault="00ED6B80" w:rsidP="0073750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3A73B54" w14:textId="77777777" w:rsidR="00ED6B80" w:rsidRPr="00EE040F" w:rsidRDefault="00726EF5" w:rsidP="00737507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Bache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b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Sc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enc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b/>
          <w:spacing w:val="2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b/>
          <w:spacing w:val="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b/>
          <w:spacing w:val="3"/>
          <w:w w:val="10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pu</w:t>
      </w:r>
      <w:r w:rsidRPr="00EE040F">
        <w:rPr>
          <w:rFonts w:asciiTheme="minorHAnsi" w:eastAsia="Garamond" w:hAnsiTheme="minorHAnsi" w:cstheme="minorHAnsi"/>
          <w:b/>
          <w:spacing w:val="1"/>
          <w:w w:val="103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b/>
          <w:w w:val="103"/>
          <w:sz w:val="22"/>
          <w:szCs w:val="22"/>
        </w:rPr>
        <w:t>r</w:t>
      </w:r>
    </w:p>
    <w:p w14:paraId="319BE008" w14:textId="77777777" w:rsidR="00ED6B80" w:rsidRPr="00EE040F" w:rsidRDefault="00726EF5" w:rsidP="00737507">
      <w:pPr>
        <w:ind w:left="108" w:right="-3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Sc</w:t>
      </w:r>
      <w:r w:rsidRPr="00EE040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ence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rsit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Yo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k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3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Y</w:t>
      </w:r>
    </w:p>
    <w:p w14:paraId="43EE5691" w14:textId="77777777" w:rsidR="00ED6B80" w:rsidRPr="00EE040F" w:rsidRDefault="00ED6B80" w:rsidP="0073750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97BD357" w14:textId="77777777" w:rsidR="00ED6B80" w:rsidRPr="00EE040F" w:rsidRDefault="00726EF5" w:rsidP="00737507">
      <w:pPr>
        <w:ind w:left="108" w:right="13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b/>
          <w:spacing w:val="2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esou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b/>
          <w:spacing w:val="2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3"/>
          <w:w w:val="103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eve</w:t>
      </w:r>
      <w:r w:rsidRPr="00EE040F">
        <w:rPr>
          <w:rFonts w:asciiTheme="minorHAnsi" w:eastAsia="Garamond" w:hAnsiTheme="minorHAnsi" w:cstheme="minorHAnsi"/>
          <w:b/>
          <w:spacing w:val="1"/>
          <w:w w:val="103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op</w:t>
      </w:r>
      <w:r w:rsidRPr="00EE040F">
        <w:rPr>
          <w:rFonts w:asciiTheme="minorHAnsi" w:eastAsia="Garamond" w:hAnsiTheme="minorHAnsi" w:cstheme="minorHAnsi"/>
          <w:b/>
          <w:spacing w:val="3"/>
          <w:w w:val="10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b/>
          <w:w w:val="103"/>
          <w:sz w:val="22"/>
          <w:szCs w:val="22"/>
        </w:rPr>
        <w:t xml:space="preserve">t 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ns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tr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uc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Ce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rtifi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Th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rsit</w:t>
      </w:r>
      <w:r w:rsidRPr="00EE040F">
        <w:rPr>
          <w:rFonts w:asciiTheme="minorHAnsi" w:eastAsia="Garamond" w:hAnsiTheme="minorHAnsi" w:cstheme="minorHAnsi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iss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ia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199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7</w:t>
      </w:r>
    </w:p>
    <w:p w14:paraId="0E678235" w14:textId="77777777" w:rsidR="00ED6B80" w:rsidRPr="00EE040F" w:rsidRDefault="00ED6B80" w:rsidP="00737507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3FAD750" w14:textId="77777777" w:rsidR="00ED6B80" w:rsidRPr="00EE040F" w:rsidRDefault="00726EF5" w:rsidP="00737507">
      <w:pPr>
        <w:ind w:left="108" w:right="15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sz w:val="22"/>
          <w:szCs w:val="22"/>
        </w:rPr>
        <w:pict w14:anchorId="17E7A6D7">
          <v:group id="_x0000_s1030" style="position:absolute;left:0;text-align:left;margin-left:49.65pt;margin-top:38.75pt;width:171.7pt;height:1.55pt;z-index:-251651584;mso-position-horizontal-relative:page" coordorigin="993,775" coordsize="3434,31">
            <v:shape id="_x0000_s1043" style="position:absolute;left:1008;top:790;width:3403;height:0" coordorigin="1008,790" coordsize="3403,0" path="m1008,790r3403,e" filled="f" strokecolor="#aaa" strokeweight="1.54pt">
              <v:path arrowok="t"/>
            </v:shape>
            <v:shape id="_x0000_s1042" style="position:absolute;left:1008;top:778;width:5;height:0" coordorigin="1008,778" coordsize="5,0" path="m1008,778r5,e" filled="f" strokecolor="#aaa" strokeweight=".34pt">
              <v:path arrowok="t"/>
            </v:shape>
            <v:shape id="_x0000_s1041" style="position:absolute;left:1008;top:778;width:5;height:0" coordorigin="1008,778" coordsize="5,0" path="m1008,778r5,e" filled="f" strokecolor="#aaa" strokeweight=".34pt">
              <v:path arrowok="t"/>
            </v:shape>
            <v:shape id="_x0000_s1040" style="position:absolute;left:1013;top:778;width:3394;height:0" coordorigin="1013,778" coordsize="3394,0" path="m1013,778r3393,e" filled="f" strokecolor="#aaa" strokeweight=".34pt">
              <v:path arrowok="t"/>
            </v:shape>
            <v:shape id="_x0000_s1039" style="position:absolute;left:4406;top:778;width:5;height:0" coordorigin="4406,778" coordsize="5,0" path="m4406,778r5,e" filled="f" strokecolor="#ededed" strokeweight=".34pt">
              <v:path arrowok="t"/>
            </v:shape>
            <v:shape id="_x0000_s1038" style="position:absolute;left:4406;top:778;width:5;height:0" coordorigin="4406,778" coordsize="5,0" path="m4406,778r5,e" filled="f" strokecolor="#aaa" strokeweight=".34pt">
              <v:path arrowok="t"/>
            </v:shape>
            <v:shape id="_x0000_s1037" style="position:absolute;left:1008;top:790;width:5;height:0" coordorigin="1008,790" coordsize="5,0" path="m1008,790r5,e" filled="f" strokecolor="#aaa" strokeweight="1.06pt">
              <v:path arrowok="t"/>
            </v:shape>
            <v:shape id="_x0000_s1036" style="position:absolute;left:4406;top:790;width:5;height:0" coordorigin="4406,790" coordsize="5,0" path="m4406,790r5,e" filled="f" strokecolor="#ededed" strokeweight="1.06pt">
              <v:path arrowok="t"/>
            </v:shape>
            <v:shape id="_x0000_s1035" style="position:absolute;left:1008;top:802;width:5;height:0" coordorigin="1008,802" coordsize="5,0" path="m1008,802r5,e" filled="f" strokecolor="#aaa" strokeweight=".34pt">
              <v:path arrowok="t"/>
            </v:shape>
            <v:shape id="_x0000_s1034" style="position:absolute;left:1008;top:802;width:5;height:0" coordorigin="1008,802" coordsize="5,0" path="m1008,802r5,e" filled="f" strokecolor="#ededed" strokeweight=".34pt">
              <v:path arrowok="t"/>
            </v:shape>
            <v:shape id="_x0000_s1033" style="position:absolute;left:1013;top:802;width:3394;height:0" coordorigin="1013,802" coordsize="3394,0" path="m1013,802r3393,e" filled="f" strokecolor="#ededed" strokeweight=".34pt">
              <v:path arrowok="t"/>
            </v:shape>
            <v:shape id="_x0000_s1032" style="position:absolute;left:4406;top:802;width:5;height:0" coordorigin="4406,802" coordsize="5,0" path="m4406,802r5,e" filled="f" strokecolor="#ededed" strokeweight=".34pt">
              <v:path arrowok="t"/>
            </v:shape>
            <v:shape id="_x0000_s1031" style="position:absolute;left:4406;top:802;width:5;height:0" coordorigin="4406,802" coordsize="5,0" path="m4406,802r5,e" filled="f" strokecolor="#ededed" strokeweight=".34pt">
              <v:path arrowok="t"/>
            </v:shape>
            <w10:wrap anchorx="page"/>
          </v:group>
        </w:pic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ye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-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ri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gg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spacing w:val="3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Typ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b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nd</w:t>
      </w:r>
      <w:r w:rsidRPr="00EE040F">
        <w:rPr>
          <w:rFonts w:asciiTheme="minorHAnsi" w:eastAsia="Garamond" w:hAnsiTheme="minorHAnsi" w:cstheme="minorHAnsi"/>
          <w:b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b/>
          <w:spacing w:val="1"/>
          <w:w w:val="103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w w:val="103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(</w: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BT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)</w:t>
      </w:r>
      <w:r w:rsidRPr="00EE040F">
        <w:rPr>
          <w:rFonts w:asciiTheme="minorHAnsi" w:eastAsia="Garamond" w:hAnsiTheme="minorHAnsi" w:cstheme="minorHAnsi"/>
          <w:b/>
          <w:spacing w:val="2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Q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ua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lifi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Typ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Re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X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199</w:t>
      </w:r>
      <w:r w:rsidRPr="00EE040F">
        <w:rPr>
          <w:rFonts w:asciiTheme="minorHAnsi" w:eastAsia="Garamond" w:hAnsiTheme="minorHAnsi" w:cstheme="minorHAnsi"/>
          <w:w w:val="103"/>
          <w:sz w:val="22"/>
          <w:szCs w:val="22"/>
        </w:rPr>
        <w:t>4</w:t>
      </w:r>
    </w:p>
    <w:p w14:paraId="3922EA69" w14:textId="77777777" w:rsidR="00ED6B80" w:rsidRPr="00EE040F" w:rsidRDefault="00726EF5" w:rsidP="00737507">
      <w:pPr>
        <w:spacing w:before="3"/>
        <w:rPr>
          <w:rFonts w:asciiTheme="minorHAnsi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sz w:val="22"/>
          <w:szCs w:val="22"/>
        </w:rPr>
        <w:br w:type="column"/>
      </w:r>
    </w:p>
    <w:p w14:paraId="0B878987" w14:textId="77777777" w:rsidR="00ED6B80" w:rsidRPr="00EE040F" w:rsidRDefault="00726EF5" w:rsidP="00737507">
      <w:pPr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ir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ec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1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b/>
          <w:spacing w:val="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1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Se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ces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2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i/>
          <w:spacing w:val="4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i/>
          <w:spacing w:val="20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i/>
          <w:spacing w:val="20"/>
          <w:sz w:val="22"/>
          <w:szCs w:val="22"/>
        </w:rPr>
        <w:t>ersit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i/>
          <w:spacing w:val="5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i/>
          <w:spacing w:val="4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i/>
          <w:spacing w:val="20"/>
          <w:sz w:val="22"/>
          <w:szCs w:val="22"/>
        </w:rPr>
        <w:t>iss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>ou</w:t>
      </w:r>
      <w:r w:rsidRPr="00EE040F">
        <w:rPr>
          <w:rFonts w:asciiTheme="minorHAnsi" w:eastAsia="Garamond" w:hAnsiTheme="minorHAnsi" w:cstheme="minorHAnsi"/>
          <w:i/>
          <w:spacing w:val="20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i/>
          <w:spacing w:val="5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2"/>
          <w:w w:val="102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i/>
          <w:spacing w:val="21"/>
          <w:w w:val="10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i/>
          <w:spacing w:val="20"/>
          <w:w w:val="10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i/>
          <w:spacing w:val="22"/>
          <w:w w:val="102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i/>
          <w:spacing w:val="20"/>
          <w:w w:val="10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i/>
          <w:w w:val="102"/>
          <w:sz w:val="22"/>
          <w:szCs w:val="22"/>
        </w:rPr>
        <w:t>r</w:t>
      </w:r>
    </w:p>
    <w:p w14:paraId="69B3A92D" w14:textId="77777777" w:rsidR="00ED6B80" w:rsidRPr="00EE040F" w:rsidRDefault="00726EF5" w:rsidP="00737507">
      <w:pPr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i/>
          <w:spacing w:val="21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i/>
          <w:spacing w:val="20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i/>
          <w:spacing w:val="21"/>
          <w:position w:val="1"/>
          <w:sz w:val="22"/>
          <w:szCs w:val="22"/>
        </w:rPr>
        <w:t>ud</w:t>
      </w:r>
      <w:r w:rsidRPr="00EE040F">
        <w:rPr>
          <w:rFonts w:asciiTheme="minorHAnsi" w:eastAsia="Garamond" w:hAnsiTheme="minorHAnsi" w:cstheme="minorHAnsi"/>
          <w:i/>
          <w:spacing w:val="20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i/>
          <w:spacing w:val="21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i/>
          <w:spacing w:val="20"/>
          <w:position w:val="1"/>
          <w:sz w:val="22"/>
          <w:szCs w:val="22"/>
        </w:rPr>
        <w:t>ts</w:t>
      </w:r>
      <w:r w:rsidRPr="00EE040F">
        <w:rPr>
          <w:rFonts w:asciiTheme="minorHAnsi" w:eastAsia="Garamond" w:hAnsiTheme="minorHAnsi" w:cstheme="minorHAnsi"/>
          <w:i/>
          <w:position w:val="1"/>
          <w:sz w:val="22"/>
          <w:szCs w:val="22"/>
        </w:rPr>
        <w:t>’</w:t>
      </w:r>
      <w:r w:rsidRPr="00EE040F">
        <w:rPr>
          <w:rFonts w:asciiTheme="minorHAnsi" w:eastAsia="Garamond" w:hAnsiTheme="minorHAnsi" w:cstheme="minorHAnsi"/>
          <w:i/>
          <w:spacing w:val="5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3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i/>
          <w:spacing w:val="20"/>
          <w:position w:val="1"/>
          <w:sz w:val="22"/>
          <w:szCs w:val="22"/>
        </w:rPr>
        <w:t>ss</w:t>
      </w:r>
      <w:r w:rsidRPr="00EE040F">
        <w:rPr>
          <w:rFonts w:asciiTheme="minorHAnsi" w:eastAsia="Garamond" w:hAnsiTheme="minorHAnsi" w:cstheme="minorHAnsi"/>
          <w:i/>
          <w:spacing w:val="21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i/>
          <w:spacing w:val="20"/>
          <w:position w:val="1"/>
          <w:sz w:val="22"/>
          <w:szCs w:val="22"/>
        </w:rPr>
        <w:t>ci</w:t>
      </w:r>
      <w:r w:rsidRPr="00EE040F">
        <w:rPr>
          <w:rFonts w:asciiTheme="minorHAnsi" w:eastAsia="Garamond" w:hAnsiTheme="minorHAnsi" w:cstheme="minorHAnsi"/>
          <w:i/>
          <w:spacing w:val="2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i/>
          <w:spacing w:val="20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i/>
          <w:spacing w:val="21"/>
          <w:position w:val="1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2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b/>
          <w:spacing w:val="4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4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199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6</w:t>
      </w:r>
      <w:r w:rsidRPr="00EE040F">
        <w:rPr>
          <w:rFonts w:asciiTheme="minorHAnsi" w:eastAsia="Garamond" w:hAnsiTheme="minorHAnsi" w:cstheme="minorHAnsi"/>
          <w:b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w w:val="102"/>
          <w:position w:val="1"/>
          <w:sz w:val="22"/>
          <w:szCs w:val="22"/>
        </w:rPr>
        <w:t>199</w:t>
      </w:r>
      <w:r w:rsidRPr="00EE040F">
        <w:rPr>
          <w:rFonts w:asciiTheme="minorHAnsi" w:eastAsia="Garamond" w:hAnsiTheme="minorHAnsi" w:cstheme="minorHAnsi"/>
          <w:b/>
          <w:w w:val="102"/>
          <w:position w:val="1"/>
          <w:sz w:val="22"/>
          <w:szCs w:val="22"/>
        </w:rPr>
        <w:t>9</w:t>
      </w:r>
    </w:p>
    <w:p w14:paraId="2C6E18D6" w14:textId="77777777" w:rsidR="00ED6B80" w:rsidRPr="00EE040F" w:rsidRDefault="00726EF5" w:rsidP="00737507">
      <w:pPr>
        <w:ind w:left="20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Founde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coun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’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fir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se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ces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,</w:t>
      </w:r>
    </w:p>
    <w:p w14:paraId="16BB9C64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ov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67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00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EE040F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:</w:t>
      </w:r>
    </w:p>
    <w:p w14:paraId="366B6938" w14:textId="77777777" w:rsidR="00ED6B80" w:rsidRPr="00EE040F" w:rsidRDefault="00726EF5" w:rsidP="00737507">
      <w:pPr>
        <w:ind w:left="883" w:right="81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EE040F">
        <w:rPr>
          <w:rFonts w:asciiTheme="minorHAnsi" w:eastAsia="Courier New" w:hAnsiTheme="minorHAnsi" w:cstheme="minorHAnsi"/>
          <w:spacing w:val="90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Pe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sona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lit</w:t>
      </w:r>
      <w:r w:rsidRPr="00EE040F">
        <w:rPr>
          <w:rFonts w:asciiTheme="minorHAnsi" w:eastAsia="Garamond" w:hAnsiTheme="minorHAnsi" w:cstheme="minorHAnsi"/>
          <w:position w:val="2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22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2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3"/>
          <w:position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es</w:t>
      </w:r>
      <w:r w:rsidRPr="00EE040F">
        <w:rPr>
          <w:rFonts w:asciiTheme="minorHAnsi" w:eastAsia="Garamond" w:hAnsiTheme="minorHAnsi" w:cstheme="minorHAnsi"/>
          <w:position w:val="2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4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assess</w:t>
      </w:r>
      <w:r w:rsidRPr="00EE040F">
        <w:rPr>
          <w:rFonts w:asciiTheme="minorHAnsi" w:eastAsia="Garamond" w:hAnsiTheme="minorHAnsi" w:cstheme="minorHAnsi"/>
          <w:spacing w:val="3"/>
          <w:position w:val="2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2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3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2"/>
          <w:position w:val="2"/>
          <w:sz w:val="22"/>
          <w:szCs w:val="22"/>
        </w:rPr>
        <w:t>(</w:t>
      </w:r>
      <w:r w:rsidRPr="00EE040F">
        <w:rPr>
          <w:rFonts w:asciiTheme="minorHAnsi" w:eastAsia="Garamond" w:hAnsiTheme="minorHAnsi" w:cstheme="minorHAnsi"/>
          <w:spacing w:val="4"/>
          <w:w w:val="102"/>
          <w:position w:val="2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3"/>
          <w:w w:val="102"/>
          <w:position w:val="2"/>
          <w:sz w:val="22"/>
          <w:szCs w:val="22"/>
        </w:rPr>
        <w:t>BT</w:t>
      </w:r>
      <w:r w:rsidRPr="00EE040F">
        <w:rPr>
          <w:rFonts w:asciiTheme="minorHAnsi" w:eastAsia="Garamond" w:hAnsiTheme="minorHAnsi" w:cstheme="minorHAnsi"/>
          <w:spacing w:val="2"/>
          <w:w w:val="102"/>
          <w:position w:val="2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w w:val="102"/>
          <w:position w:val="2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position w:val="2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"/>
          <w:w w:val="102"/>
          <w:position w:val="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w w:val="102"/>
          <w:position w:val="2"/>
          <w:sz w:val="22"/>
          <w:szCs w:val="22"/>
        </w:rPr>
        <w:t>e</w:t>
      </w:r>
    </w:p>
    <w:p w14:paraId="51B0485C" w14:textId="77777777" w:rsidR="00ED6B80" w:rsidRPr="00EE040F" w:rsidRDefault="00726EF5" w:rsidP="00737507">
      <w:pPr>
        <w:ind w:left="1245" w:right="159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)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nd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dua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consu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lti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ng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72D4C20B" w14:textId="77777777" w:rsidR="00ED6B80" w:rsidRPr="00EE040F" w:rsidRDefault="00726EF5" w:rsidP="00737507">
      <w:pPr>
        <w:tabs>
          <w:tab w:val="left" w:pos="1280"/>
        </w:tabs>
        <w:spacing w:before="4"/>
        <w:ind w:left="1282" w:right="671" w:hanging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Courier New" w:hAnsiTheme="minorHAnsi" w:cstheme="minorHAnsi"/>
          <w:sz w:val="22"/>
          <w:szCs w:val="22"/>
        </w:rPr>
        <w:t>o</w:t>
      </w:r>
      <w:r w:rsidRPr="00EE040F">
        <w:rPr>
          <w:rFonts w:asciiTheme="minorHAnsi" w:eastAsia="Courier New" w:hAnsiTheme="minorHAnsi" w:cstheme="minorHAnsi"/>
          <w:spacing w:val="-135"/>
          <w:sz w:val="22"/>
          <w:szCs w:val="22"/>
        </w:rPr>
        <w:t xml:space="preserve"> </w:t>
      </w:r>
      <w:r w:rsidRPr="00EE040F">
        <w:rPr>
          <w:rFonts w:asciiTheme="minorHAnsi" w:eastAsia="Courier New" w:hAnsiTheme="minorHAnsi" w:cstheme="minorHAnsi"/>
          <w:sz w:val="22"/>
          <w:szCs w:val="22"/>
        </w:rPr>
        <w:tab/>
      </w:r>
      <w:r w:rsidRPr="00EE040F">
        <w:rPr>
          <w:rFonts w:asciiTheme="minorHAnsi" w:eastAsia="Garamond" w:hAnsiTheme="minorHAnsi" w:cstheme="minorHAnsi"/>
          <w:spacing w:val="4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kshop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deen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nco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.</w:t>
      </w:r>
    </w:p>
    <w:p w14:paraId="67250AEB" w14:textId="77777777" w:rsidR="00ED6B80" w:rsidRPr="00EE040F" w:rsidRDefault="00726EF5" w:rsidP="00737507">
      <w:pPr>
        <w:tabs>
          <w:tab w:val="left" w:pos="1280"/>
        </w:tabs>
        <w:spacing w:before="7"/>
        <w:ind w:left="1282" w:right="97" w:hanging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Courier New" w:hAnsiTheme="minorHAnsi" w:cstheme="minorHAnsi"/>
          <w:sz w:val="22"/>
          <w:szCs w:val="22"/>
        </w:rPr>
        <w:t>o</w:t>
      </w:r>
      <w:r w:rsidRPr="00EE040F">
        <w:rPr>
          <w:rFonts w:asciiTheme="minorHAnsi" w:eastAsia="Courier New" w:hAnsiTheme="minorHAnsi" w:cstheme="minorHAnsi"/>
          <w:spacing w:val="-135"/>
          <w:sz w:val="22"/>
          <w:szCs w:val="22"/>
        </w:rPr>
        <w:t xml:space="preserve"> </w:t>
      </w:r>
      <w:r w:rsidRPr="00EE040F">
        <w:rPr>
          <w:rFonts w:asciiTheme="minorHAnsi" w:eastAsia="Courier New" w:hAnsiTheme="minorHAnsi" w:cstheme="minorHAnsi"/>
          <w:sz w:val="22"/>
          <w:szCs w:val="22"/>
        </w:rPr>
        <w:tab/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esou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esu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da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abas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se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ob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-li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.</w:t>
      </w:r>
    </w:p>
    <w:p w14:paraId="1320BB01" w14:textId="77777777" w:rsidR="00ED6B80" w:rsidRPr="00EE040F" w:rsidRDefault="00726EF5" w:rsidP="00737507">
      <w:pPr>
        <w:ind w:left="883" w:right="102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EE040F">
        <w:rPr>
          <w:rFonts w:asciiTheme="minorHAnsi" w:eastAsia="Courier New" w:hAnsiTheme="minorHAnsi" w:cstheme="minorHAnsi"/>
          <w:spacing w:val="90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2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position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9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4"/>
          <w:position w:val="2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ssou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2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16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4"/>
          <w:position w:val="2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anag</w:t>
      </w:r>
      <w:r w:rsidRPr="00EE040F">
        <w:rPr>
          <w:rFonts w:asciiTheme="minorHAnsi" w:eastAsia="Garamond" w:hAnsiTheme="minorHAnsi" w:cstheme="minorHAnsi"/>
          <w:position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6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position w:val="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3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3"/>
          <w:position w:val="2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2"/>
          <w:sz w:val="22"/>
          <w:szCs w:val="22"/>
        </w:rPr>
        <w:t>k</w:t>
      </w:r>
      <w:r w:rsidRPr="00EE040F">
        <w:rPr>
          <w:rFonts w:asciiTheme="minorHAnsi" w:eastAsia="Garamond" w:hAnsiTheme="minorHAnsi" w:cstheme="minorHAnsi"/>
          <w:spacing w:val="18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w w:val="102"/>
          <w:position w:val="2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2"/>
          <w:sz w:val="22"/>
          <w:szCs w:val="22"/>
        </w:rPr>
        <w:t>500</w:t>
      </w:r>
      <w:r w:rsidRPr="00EE040F">
        <w:rPr>
          <w:rFonts w:asciiTheme="minorHAnsi" w:eastAsia="Garamond" w:hAnsiTheme="minorHAnsi" w:cstheme="minorHAnsi"/>
          <w:w w:val="102"/>
          <w:position w:val="2"/>
          <w:sz w:val="22"/>
          <w:szCs w:val="22"/>
        </w:rPr>
        <w:t>+</w:t>
      </w:r>
    </w:p>
    <w:p w14:paraId="69B2E2D6" w14:textId="77777777" w:rsidR="00ED6B80" w:rsidRPr="00EE040F" w:rsidRDefault="00726EF5" w:rsidP="00737507">
      <w:pPr>
        <w:ind w:left="1245" w:right="280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adv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so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0EB524E8" w14:textId="77777777" w:rsidR="00ED6B80" w:rsidRPr="00EE040F" w:rsidRDefault="00726EF5" w:rsidP="00737507">
      <w:pPr>
        <w:ind w:left="20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1"/>
          <w:position w:val="1"/>
          <w:sz w:val="22"/>
          <w:szCs w:val="22"/>
        </w:rPr>
        <w:t xml:space="preserve">• </w:t>
      </w:r>
      <w:r w:rsidRPr="00EE040F">
        <w:rPr>
          <w:rFonts w:asciiTheme="minorHAnsi" w:hAnsiTheme="minorHAnsi" w:cstheme="minorHAnsi"/>
          <w:spacing w:val="71"/>
          <w:w w:val="13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she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pu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ounc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nc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eas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g</w:t>
      </w:r>
    </w:p>
    <w:p w14:paraId="565580BE" w14:textId="77777777" w:rsidR="00ED6B80" w:rsidRPr="00EE040F" w:rsidRDefault="00726EF5" w:rsidP="00737507">
      <w:pPr>
        <w:ind w:left="525" w:right="65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coope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3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doze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n</w:t>
      </w:r>
    </w:p>
    <w:p w14:paraId="2938D629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se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ce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047CB445" w14:textId="77777777" w:rsidR="00ED6B80" w:rsidRPr="00EE040F" w:rsidRDefault="00726EF5" w:rsidP="00737507">
      <w:pPr>
        <w:ind w:left="20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1"/>
          <w:position w:val="1"/>
          <w:sz w:val="22"/>
          <w:szCs w:val="22"/>
        </w:rPr>
        <w:t xml:space="preserve">• </w:t>
      </w:r>
      <w:r w:rsidRPr="00EE040F">
        <w:rPr>
          <w:rFonts w:asciiTheme="minorHAnsi" w:hAnsiTheme="minorHAnsi" w:cstheme="minorHAnsi"/>
          <w:spacing w:val="71"/>
          <w:w w:val="13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gan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ze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’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fir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rl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10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1</w:t>
      </w:r>
      <w:r w:rsidRPr="00EE040F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con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ence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3F1C7895" w14:textId="77777777" w:rsidR="00ED6B80" w:rsidRPr="00EE040F" w:rsidRDefault="00ED6B80" w:rsidP="00737507">
      <w:pPr>
        <w:rPr>
          <w:rFonts w:asciiTheme="minorHAnsi" w:hAnsiTheme="minorHAnsi" w:cstheme="minorHAnsi"/>
          <w:sz w:val="22"/>
          <w:szCs w:val="22"/>
        </w:rPr>
      </w:pPr>
    </w:p>
    <w:p w14:paraId="424ACAD7" w14:textId="77777777" w:rsidR="00ED6B80" w:rsidRPr="00EE040F" w:rsidRDefault="00726EF5" w:rsidP="00737507">
      <w:pPr>
        <w:ind w:right="515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ir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ec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1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b/>
          <w:spacing w:val="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us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nes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Se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ces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i/>
          <w:spacing w:val="2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i/>
          <w:spacing w:val="20"/>
          <w:sz w:val="22"/>
          <w:szCs w:val="22"/>
        </w:rPr>
        <w:t>ree</w:t>
      </w:r>
      <w:r w:rsidRPr="00EE040F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i/>
          <w:spacing w:val="5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i/>
          <w:spacing w:val="22"/>
          <w:w w:val="10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i/>
          <w:spacing w:val="21"/>
          <w:w w:val="102"/>
          <w:sz w:val="22"/>
          <w:szCs w:val="22"/>
        </w:rPr>
        <w:t>onno</w:t>
      </w:r>
      <w:r w:rsidRPr="00EE040F">
        <w:rPr>
          <w:rFonts w:asciiTheme="minorHAnsi" w:eastAsia="Garamond" w:hAnsiTheme="minorHAnsi" w:cstheme="minorHAnsi"/>
          <w:i/>
          <w:spacing w:val="20"/>
          <w:w w:val="102"/>
          <w:sz w:val="22"/>
          <w:szCs w:val="22"/>
        </w:rPr>
        <w:t>isse</w:t>
      </w:r>
      <w:r w:rsidRPr="00EE040F">
        <w:rPr>
          <w:rFonts w:asciiTheme="minorHAnsi" w:eastAsia="Garamond" w:hAnsiTheme="minorHAnsi" w:cstheme="minorHAnsi"/>
          <w:i/>
          <w:spacing w:val="21"/>
          <w:w w:val="10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i/>
          <w:spacing w:val="20"/>
          <w:w w:val="10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i/>
          <w:spacing w:val="21"/>
          <w:w w:val="102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w w:val="102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b/>
          <w:spacing w:val="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199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5</w:t>
      </w:r>
      <w:r w:rsidRPr="00EE040F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b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199</w:t>
      </w:r>
      <w:r w:rsidRPr="00EE040F">
        <w:rPr>
          <w:rFonts w:asciiTheme="minorHAnsi" w:eastAsia="Garamond" w:hAnsiTheme="minorHAnsi" w:cstheme="minorHAnsi"/>
          <w:b/>
          <w:w w:val="102"/>
          <w:sz w:val="22"/>
          <w:szCs w:val="22"/>
        </w:rPr>
        <w:t>6</w:t>
      </w:r>
    </w:p>
    <w:p w14:paraId="4A54645C" w14:textId="77777777" w:rsidR="00ED6B80" w:rsidRPr="00EE040F" w:rsidRDefault="00726EF5" w:rsidP="00737507">
      <w:pPr>
        <w:tabs>
          <w:tab w:val="left" w:pos="560"/>
        </w:tabs>
        <w:ind w:left="562" w:right="325" w:hanging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sz w:val="22"/>
          <w:szCs w:val="22"/>
        </w:rPr>
        <w:t>•</w:t>
      </w:r>
      <w:r w:rsidRPr="00EE040F">
        <w:rPr>
          <w:rFonts w:asciiTheme="minorHAnsi" w:hAnsiTheme="minorHAnsi" w:cstheme="minorHAnsi"/>
          <w:sz w:val="22"/>
          <w:szCs w:val="22"/>
        </w:rPr>
        <w:tab/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ne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oup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coache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nd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dua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deve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op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sk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il</w:t>
      </w:r>
      <w:r w:rsidRPr="00EE040F">
        <w:rPr>
          <w:rFonts w:asciiTheme="minorHAnsi" w:eastAsia="Garamond" w:hAnsiTheme="minorHAnsi" w:cstheme="minorHAnsi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den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tifi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esu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riti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j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-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sea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s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eg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es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sk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ill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.</w:t>
      </w:r>
    </w:p>
    <w:p w14:paraId="229AF77D" w14:textId="77777777" w:rsidR="00ED6B80" w:rsidRPr="00EE040F" w:rsidRDefault="00726EF5" w:rsidP="00737507">
      <w:pPr>
        <w:tabs>
          <w:tab w:val="left" w:pos="560"/>
        </w:tabs>
        <w:ind w:left="562" w:right="530" w:hanging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sz w:val="22"/>
          <w:szCs w:val="22"/>
        </w:rPr>
        <w:t>•</w:t>
      </w:r>
      <w:r w:rsidRPr="00EE040F">
        <w:rPr>
          <w:rFonts w:asciiTheme="minorHAnsi" w:hAnsiTheme="minorHAnsi" w:cstheme="minorHAnsi"/>
          <w:sz w:val="22"/>
          <w:szCs w:val="22"/>
        </w:rPr>
        <w:tab/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es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gne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xp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og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og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assess</w:t>
      </w:r>
      <w:r w:rsidRPr="00EE040F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en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counse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sea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sk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ill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tr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ng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.</w:t>
      </w:r>
    </w:p>
    <w:p w14:paraId="2E1536A0" w14:textId="77777777" w:rsidR="00ED6B80" w:rsidRPr="00EE040F" w:rsidRDefault="00ED6B80" w:rsidP="0073750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EDD6526" w14:textId="77777777" w:rsidR="00ED6B80" w:rsidRPr="00EE040F" w:rsidRDefault="00726EF5" w:rsidP="00737507">
      <w:pPr>
        <w:ind w:left="1418" w:right="168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FF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2"/>
          <w:sz w:val="22"/>
          <w:szCs w:val="22"/>
        </w:rPr>
        <w:t>AT</w:t>
      </w: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b/>
          <w:spacing w:val="4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b/>
          <w:spacing w:val="3"/>
          <w:w w:val="103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b/>
          <w:w w:val="103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CT</w:t>
      </w:r>
      <w:r w:rsidRPr="00EE040F">
        <w:rPr>
          <w:rFonts w:asciiTheme="minorHAnsi" w:eastAsia="Garamond" w:hAnsiTheme="minorHAnsi" w:cstheme="minorHAnsi"/>
          <w:b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b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2"/>
          <w:w w:val="103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b/>
          <w:spacing w:val="1"/>
          <w:w w:val="103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b/>
          <w:spacing w:val="3"/>
          <w:w w:val="10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b/>
          <w:w w:val="103"/>
          <w:sz w:val="22"/>
          <w:szCs w:val="22"/>
        </w:rPr>
        <w:t>S</w:t>
      </w:r>
    </w:p>
    <w:p w14:paraId="0E7E5885" w14:textId="77777777" w:rsidR="00ED6B80" w:rsidRPr="00EE040F" w:rsidRDefault="00ED6B80" w:rsidP="00737507">
      <w:pPr>
        <w:rPr>
          <w:rFonts w:asciiTheme="minorHAnsi" w:hAnsiTheme="minorHAnsi" w:cstheme="minorHAnsi"/>
          <w:sz w:val="22"/>
          <w:szCs w:val="22"/>
        </w:rPr>
      </w:pPr>
    </w:p>
    <w:p w14:paraId="2016A795" w14:textId="77777777" w:rsidR="00ED6B80" w:rsidRPr="00EE040F" w:rsidRDefault="00726EF5" w:rsidP="00737507">
      <w:pPr>
        <w:ind w:left="163" w:right="27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MA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EE040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NTE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ONAL</w:t>
      </w:r>
      <w:r w:rsidRPr="00EE040F">
        <w:rPr>
          <w:rFonts w:asciiTheme="minorHAnsi" w:eastAsia="Garamond" w:hAnsiTheme="minorHAnsi" w:cstheme="minorHAnsi"/>
          <w:sz w:val="22"/>
          <w:szCs w:val="22"/>
        </w:rPr>
        <w:t xml:space="preserve">: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4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rt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hu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r</w:t>
      </w:r>
    </w:p>
    <w:p w14:paraId="2027BAA0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ubs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199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esen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t</w:t>
      </w:r>
    </w:p>
    <w:p w14:paraId="2F2F4825" w14:textId="77777777" w:rsidR="00ED6B80" w:rsidRPr="00EE040F" w:rsidRDefault="00726EF5" w:rsidP="00737507">
      <w:pPr>
        <w:tabs>
          <w:tab w:val="left" w:pos="920"/>
        </w:tabs>
        <w:spacing w:before="4"/>
        <w:ind w:left="922" w:right="478" w:hanging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Courier New" w:hAnsiTheme="minorHAnsi" w:cstheme="minorHAnsi"/>
          <w:sz w:val="22"/>
          <w:szCs w:val="22"/>
        </w:rPr>
        <w:t>o</w:t>
      </w:r>
      <w:r w:rsidRPr="00EE040F">
        <w:rPr>
          <w:rFonts w:asciiTheme="minorHAnsi" w:eastAsia="Courier New" w:hAnsiTheme="minorHAnsi" w:cstheme="minorHAnsi"/>
          <w:spacing w:val="-135"/>
          <w:sz w:val="22"/>
          <w:szCs w:val="22"/>
        </w:rPr>
        <w:t xml:space="preserve"> </w:t>
      </w:r>
      <w:r w:rsidRPr="00EE040F">
        <w:rPr>
          <w:rFonts w:asciiTheme="minorHAnsi" w:eastAsia="Courier New" w:hAnsiTheme="minorHAnsi" w:cstheme="minorHAnsi"/>
          <w:sz w:val="22"/>
          <w:szCs w:val="22"/>
        </w:rPr>
        <w:tab/>
      </w:r>
      <w:r w:rsidRPr="00EE040F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20</w:t>
      </w:r>
      <w:r w:rsidRPr="00EE040F">
        <w:rPr>
          <w:rFonts w:asciiTheme="minorHAnsi" w:eastAsia="Garamond" w:hAnsiTheme="minorHAnsi" w:cstheme="minorHAnsi"/>
          <w:sz w:val="22"/>
          <w:szCs w:val="22"/>
        </w:rPr>
        <w:t>+</w:t>
      </w:r>
      <w:r w:rsidRPr="00EE040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ds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ud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200</w:t>
      </w:r>
      <w:r w:rsidRPr="00EE040F">
        <w:rPr>
          <w:rFonts w:asciiTheme="minorHAnsi" w:eastAsia="Garamond" w:hAnsiTheme="minorHAnsi" w:cstheme="minorHAnsi"/>
          <w:sz w:val="22"/>
          <w:szCs w:val="22"/>
        </w:rPr>
        <w:t>2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es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ou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Speec</w:t>
      </w:r>
      <w:r w:rsidRPr="00EE040F">
        <w:rPr>
          <w:rFonts w:asciiTheme="minorHAnsi" w:eastAsia="Garamond" w:hAnsiTheme="minorHAnsi" w:cstheme="minorHAnsi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con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es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4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ssou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tri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.</w:t>
      </w:r>
    </w:p>
    <w:p w14:paraId="43EF79E0" w14:textId="77777777" w:rsidR="00ED6B80" w:rsidRPr="00EE040F" w:rsidRDefault="00726EF5" w:rsidP="00737507">
      <w:pPr>
        <w:tabs>
          <w:tab w:val="left" w:pos="920"/>
        </w:tabs>
        <w:spacing w:before="7"/>
        <w:ind w:left="922" w:right="92" w:hanging="360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Courier New" w:hAnsiTheme="minorHAnsi" w:cstheme="minorHAnsi"/>
          <w:sz w:val="22"/>
          <w:szCs w:val="22"/>
        </w:rPr>
        <w:t>o</w:t>
      </w:r>
      <w:r w:rsidRPr="00EE040F">
        <w:rPr>
          <w:rFonts w:asciiTheme="minorHAnsi" w:eastAsia="Courier New" w:hAnsiTheme="minorHAnsi" w:cstheme="minorHAnsi"/>
          <w:spacing w:val="-135"/>
          <w:sz w:val="22"/>
          <w:szCs w:val="22"/>
        </w:rPr>
        <w:t xml:space="preserve"> </w:t>
      </w:r>
      <w:r w:rsidRPr="00EE040F">
        <w:rPr>
          <w:rFonts w:asciiTheme="minorHAnsi" w:eastAsia="Courier New" w:hAnsiTheme="minorHAnsi" w:cstheme="minorHAnsi"/>
          <w:sz w:val="22"/>
          <w:szCs w:val="22"/>
        </w:rPr>
        <w:tab/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es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den</w:t>
      </w:r>
      <w:r w:rsidRPr="00EE040F">
        <w:rPr>
          <w:rFonts w:asciiTheme="minorHAnsi" w:eastAsia="Garamond" w:hAnsiTheme="minorHAnsi" w:cstheme="minorHAnsi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EE040F">
        <w:rPr>
          <w:rFonts w:asciiTheme="minorHAnsi" w:eastAsia="Garamond" w:hAnsiTheme="minorHAnsi" w:cstheme="minorHAnsi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yea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ub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yea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hu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ub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.</w:t>
      </w:r>
    </w:p>
    <w:p w14:paraId="55235653" w14:textId="77777777" w:rsidR="00ED6B80" w:rsidRPr="00EE040F" w:rsidRDefault="00726EF5" w:rsidP="00737507">
      <w:pPr>
        <w:ind w:left="20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4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25"/>
          <w:w w:val="134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ME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3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3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3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2"/>
          <w:w w:val="104"/>
          <w:position w:val="1"/>
          <w:sz w:val="22"/>
          <w:szCs w:val="22"/>
        </w:rPr>
        <w:t>EVE</w:t>
      </w:r>
      <w:r w:rsidRPr="00EE040F">
        <w:rPr>
          <w:rFonts w:asciiTheme="minorHAnsi" w:eastAsia="Garamond" w:hAnsiTheme="minorHAnsi" w:cstheme="minorHAnsi"/>
          <w:spacing w:val="1"/>
          <w:w w:val="104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4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w w:val="104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2"/>
          <w:w w:val="104"/>
          <w:position w:val="1"/>
          <w:sz w:val="22"/>
          <w:szCs w:val="22"/>
        </w:rPr>
        <w:t>MENT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nco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n</w:t>
      </w:r>
    </w:p>
    <w:p w14:paraId="47B380B9" w14:textId="77777777" w:rsidR="00ED6B80" w:rsidRPr="00EE040F" w:rsidRDefault="00726EF5" w:rsidP="00737507">
      <w:pPr>
        <w:ind w:left="562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chap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199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EE040F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esen</w:t>
      </w:r>
      <w:r w:rsidRPr="00EE040F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t</w:t>
      </w:r>
    </w:p>
    <w:p w14:paraId="4C5E197D" w14:textId="77777777" w:rsidR="00ED6B80" w:rsidRPr="00EE040F" w:rsidRDefault="00726EF5" w:rsidP="00737507">
      <w:pPr>
        <w:tabs>
          <w:tab w:val="left" w:pos="920"/>
        </w:tabs>
        <w:spacing w:before="4"/>
        <w:ind w:left="922" w:right="335" w:hanging="360"/>
        <w:rPr>
          <w:rFonts w:asciiTheme="minorHAnsi" w:eastAsia="Garamond" w:hAnsiTheme="minorHAnsi" w:cstheme="minorHAnsi"/>
          <w:sz w:val="22"/>
          <w:szCs w:val="22"/>
        </w:rPr>
        <w:sectPr w:rsidR="00ED6B80" w:rsidRPr="00EE040F" w:rsidSect="00EE040F">
          <w:type w:val="continuous"/>
          <w:pgSz w:w="12240" w:h="15840"/>
          <w:pgMar w:top="920" w:right="900" w:bottom="280" w:left="900" w:header="720" w:footer="720" w:gutter="0"/>
          <w:cols w:space="720"/>
        </w:sectPr>
      </w:pPr>
      <w:r w:rsidRPr="00EE040F">
        <w:rPr>
          <w:rFonts w:asciiTheme="minorHAnsi" w:eastAsia="Courier New" w:hAnsiTheme="minorHAnsi" w:cstheme="minorHAnsi"/>
          <w:sz w:val="22"/>
          <w:szCs w:val="22"/>
        </w:rPr>
        <w:t>o</w:t>
      </w:r>
      <w:r w:rsidRPr="00EE040F">
        <w:rPr>
          <w:rFonts w:asciiTheme="minorHAnsi" w:eastAsia="Courier New" w:hAnsiTheme="minorHAnsi" w:cstheme="minorHAnsi"/>
          <w:spacing w:val="-135"/>
          <w:sz w:val="22"/>
          <w:szCs w:val="22"/>
        </w:rPr>
        <w:t xml:space="preserve"> </w:t>
      </w:r>
      <w:r w:rsidRPr="00EE040F">
        <w:rPr>
          <w:rFonts w:asciiTheme="minorHAnsi" w:eastAsia="Courier New" w:hAnsiTheme="minorHAnsi" w:cstheme="minorHAnsi"/>
          <w:sz w:val="22"/>
          <w:szCs w:val="22"/>
        </w:rPr>
        <w:tab/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Se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200</w:t>
      </w:r>
      <w:r w:rsidRPr="00EE040F">
        <w:rPr>
          <w:rFonts w:asciiTheme="minorHAnsi" w:eastAsia="Garamond" w:hAnsiTheme="minorHAnsi" w:cstheme="minorHAnsi"/>
          <w:sz w:val="22"/>
          <w:szCs w:val="22"/>
        </w:rPr>
        <w:t>5</w:t>
      </w:r>
      <w:r w:rsidRPr="00EE040F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og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iti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oa</w:t>
      </w:r>
      <w:r w:rsidRPr="00EE040F">
        <w:rPr>
          <w:rFonts w:asciiTheme="minorHAnsi" w:eastAsia="Garamond" w:hAnsiTheme="minorHAnsi" w:cstheme="minorHAnsi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va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ri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o</w:t>
      </w:r>
      <w:r w:rsidRPr="00EE040F">
        <w:rPr>
          <w:rFonts w:asciiTheme="minorHAnsi" w:eastAsia="Garamond" w:hAnsiTheme="minorHAnsi" w:cstheme="minorHAnsi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speake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z w:val="22"/>
          <w:szCs w:val="22"/>
        </w:rPr>
        <w:t>y</w:t>
      </w:r>
      <w:r w:rsidRPr="00EE040F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ee</w:t>
      </w:r>
      <w:r w:rsidRPr="00EE040F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ngs</w:t>
      </w:r>
      <w:r w:rsidRPr="00EE040F">
        <w:rPr>
          <w:rFonts w:asciiTheme="minorHAnsi" w:eastAsia="Garamond" w:hAnsiTheme="minorHAnsi" w:cstheme="minorHAnsi"/>
          <w:w w:val="102"/>
          <w:sz w:val="22"/>
          <w:szCs w:val="22"/>
        </w:rPr>
        <w:t>.</w:t>
      </w:r>
    </w:p>
    <w:p w14:paraId="5104B9E9" w14:textId="77777777" w:rsidR="00ED6B80" w:rsidRPr="00EE040F" w:rsidRDefault="00726EF5" w:rsidP="00737507">
      <w:pPr>
        <w:spacing w:before="2"/>
        <w:rPr>
          <w:rFonts w:asciiTheme="minorHAnsi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sz w:val="22"/>
          <w:szCs w:val="22"/>
        </w:rPr>
        <w:pict w14:anchorId="2CF84EDD">
          <v:group id="_x0000_s1028" style="position:absolute;margin-left:44.15pt;margin-top:722.65pt;width:522.95pt;height:0;z-index:-251648512;mso-position-horizontal-relative:page;mso-position-vertical-relative:page" coordorigin="883,14453" coordsize="10459,0">
            <v:shape id="_x0000_s1029" style="position:absolute;left:883;top:14453;width:10459;height:0" coordorigin="883,14453" coordsize="10459,0" path="m883,14453r10459,e" filled="f" strokecolor="#999" strokeweight="1.06pt">
              <v:path arrowok="t"/>
            </v:shape>
            <w10:wrap anchorx="page" anchory="page"/>
          </v:group>
        </w:pict>
      </w:r>
      <w:r w:rsidRPr="00EE040F">
        <w:rPr>
          <w:rFonts w:asciiTheme="minorHAnsi" w:hAnsiTheme="minorHAnsi" w:cstheme="minorHAnsi"/>
          <w:sz w:val="22"/>
          <w:szCs w:val="22"/>
        </w:rPr>
        <w:pict w14:anchorId="4CF63612">
          <v:group id="_x0000_s1026" style="position:absolute;margin-left:44.15pt;margin-top:708.7pt;width:522.95pt;height:0;z-index:-251649536;mso-position-horizontal-relative:page;mso-position-vertical-relative:page" coordorigin="883,14174" coordsize="10459,0">
            <v:shape id="_x0000_s1027" style="position:absolute;left:883;top:14174;width:10459;height:0" coordorigin="883,14174" coordsize="10459,0" path="m883,14174r10459,e" filled="f" strokecolor="#999" strokeweight="1.06pt">
              <v:path arrowok="t"/>
            </v:shape>
            <w10:wrap anchorx="page" anchory="page"/>
          </v:group>
        </w:pict>
      </w:r>
    </w:p>
    <w:p w14:paraId="3D5CEFE5" w14:textId="77777777" w:rsidR="00ED6B80" w:rsidRPr="00EE040F" w:rsidRDefault="00726EF5" w:rsidP="00737507">
      <w:pPr>
        <w:spacing w:before="44"/>
        <w:ind w:left="823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REAS</w:t>
      </w:r>
      <w:r w:rsidRPr="00EE040F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EE040F">
        <w:rPr>
          <w:rFonts w:asciiTheme="minorHAnsi" w:eastAsia="Garamond" w:hAnsiTheme="minorHAnsi" w:cstheme="minorHAnsi"/>
          <w:b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b/>
          <w:spacing w:val="1"/>
          <w:w w:val="10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XPERT</w:t>
      </w:r>
      <w:r w:rsidRPr="00EE040F">
        <w:rPr>
          <w:rFonts w:asciiTheme="minorHAnsi" w:eastAsia="Garamond" w:hAnsiTheme="minorHAnsi" w:cstheme="minorHAnsi"/>
          <w:b/>
          <w:spacing w:val="-1"/>
          <w:w w:val="104"/>
          <w:sz w:val="22"/>
          <w:szCs w:val="22"/>
        </w:rPr>
        <w:t>IS</w:t>
      </w:r>
      <w:r w:rsidRPr="00EE040F">
        <w:rPr>
          <w:rFonts w:asciiTheme="minorHAnsi" w:eastAsia="Garamond" w:hAnsiTheme="minorHAnsi" w:cstheme="minorHAnsi"/>
          <w:b/>
          <w:w w:val="104"/>
          <w:sz w:val="22"/>
          <w:szCs w:val="22"/>
        </w:rPr>
        <w:t>E</w:t>
      </w:r>
    </w:p>
    <w:p w14:paraId="316BEC46" w14:textId="77777777" w:rsidR="00ED6B80" w:rsidRPr="00EE040F" w:rsidRDefault="00726EF5" w:rsidP="00737507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6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65"/>
          <w:w w:val="13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rai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3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evel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op</w:t>
      </w:r>
      <w:r w:rsidRPr="00EE040F">
        <w:rPr>
          <w:rFonts w:asciiTheme="minorHAnsi" w:eastAsia="Garamond" w:hAnsiTheme="minorHAnsi" w:cstheme="minorHAnsi"/>
          <w:spacing w:val="3"/>
          <w:w w:val="10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t</w:t>
      </w:r>
    </w:p>
    <w:p w14:paraId="1454093B" w14:textId="77777777" w:rsidR="00ED6B80" w:rsidRPr="00EE040F" w:rsidRDefault="00726EF5" w:rsidP="00737507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6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65"/>
          <w:w w:val="13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ac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Con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lti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g</w:t>
      </w:r>
    </w:p>
    <w:p w14:paraId="76F2E111" w14:textId="77777777" w:rsidR="00ED6B80" w:rsidRPr="00EE040F" w:rsidRDefault="00726EF5" w:rsidP="00737507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6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65"/>
          <w:w w:val="13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lati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27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G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esig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n</w:t>
      </w:r>
    </w:p>
    <w:p w14:paraId="5EB131B3" w14:textId="77777777" w:rsidR="00ED6B80" w:rsidRPr="00EE040F" w:rsidRDefault="00726EF5" w:rsidP="00737507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6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65"/>
          <w:w w:val="13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ale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arketi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g</w:t>
      </w:r>
    </w:p>
    <w:p w14:paraId="4ECC88DA" w14:textId="77777777" w:rsidR="00ED6B80" w:rsidRPr="00EE040F" w:rsidRDefault="00726EF5" w:rsidP="00737507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6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65"/>
          <w:w w:val="13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aree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3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evel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op</w:t>
      </w:r>
      <w:r w:rsidRPr="00EE040F">
        <w:rPr>
          <w:rFonts w:asciiTheme="minorHAnsi" w:eastAsia="Garamond" w:hAnsiTheme="minorHAnsi" w:cstheme="minorHAnsi"/>
          <w:spacing w:val="3"/>
          <w:w w:val="10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t</w:t>
      </w:r>
    </w:p>
    <w:p w14:paraId="17AAF175" w14:textId="77777777" w:rsidR="00ED6B80" w:rsidRPr="00EE040F" w:rsidRDefault="00726EF5" w:rsidP="00737507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6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65"/>
          <w:w w:val="13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es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ou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rce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taffi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g</w:t>
      </w:r>
    </w:p>
    <w:p w14:paraId="13FDDC50" w14:textId="77777777" w:rsidR="00ED6B80" w:rsidRPr="00EE040F" w:rsidRDefault="00726EF5" w:rsidP="00737507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6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65"/>
          <w:w w:val="13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ea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ea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ers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p</w:t>
      </w:r>
    </w:p>
    <w:p w14:paraId="0CF9B57E" w14:textId="77777777" w:rsidR="00ED6B80" w:rsidRPr="00EE040F" w:rsidRDefault="00726EF5" w:rsidP="00737507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6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65"/>
          <w:w w:val="136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elati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31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Bu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il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d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g</w:t>
      </w:r>
    </w:p>
    <w:p w14:paraId="62B460BD" w14:textId="77777777" w:rsidR="00ED6B80" w:rsidRPr="00EE040F" w:rsidRDefault="00726EF5" w:rsidP="00737507">
      <w:pPr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hAnsiTheme="minorHAnsi" w:cstheme="minorHAnsi"/>
          <w:w w:val="135"/>
          <w:position w:val="1"/>
          <w:sz w:val="22"/>
          <w:szCs w:val="22"/>
        </w:rPr>
        <w:t xml:space="preserve">•  </w:t>
      </w:r>
      <w:r w:rsidRPr="00EE040F">
        <w:rPr>
          <w:rFonts w:asciiTheme="minorHAnsi" w:hAnsiTheme="minorHAnsi" w:cstheme="minorHAnsi"/>
          <w:spacing w:val="53"/>
          <w:w w:val="135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ssess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EE040F">
        <w:rPr>
          <w:rFonts w:asciiTheme="minorHAnsi" w:eastAsia="Garamond" w:hAnsiTheme="minorHAnsi" w:cstheme="minorHAnsi"/>
          <w:spacing w:val="30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(</w:t>
      </w:r>
      <w:r w:rsidRPr="00EE040F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BT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EE040F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EE040F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Co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l</w:t>
      </w:r>
      <w:r w:rsidRPr="00EE040F">
        <w:rPr>
          <w:rFonts w:asciiTheme="minorHAnsi" w:eastAsia="Garamond" w:hAnsiTheme="minorHAnsi" w:cstheme="minorHAnsi"/>
          <w:spacing w:val="2"/>
          <w:w w:val="103"/>
          <w:position w:val="1"/>
          <w:sz w:val="22"/>
          <w:szCs w:val="22"/>
        </w:rPr>
        <w:t>o</w:t>
      </w:r>
      <w:r w:rsidRPr="00EE040F">
        <w:rPr>
          <w:rFonts w:asciiTheme="minorHAnsi" w:eastAsia="Garamond" w:hAnsiTheme="minorHAnsi" w:cstheme="minorHAnsi"/>
          <w:spacing w:val="1"/>
          <w:w w:val="103"/>
          <w:position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w w:val="103"/>
          <w:position w:val="1"/>
          <w:sz w:val="22"/>
          <w:szCs w:val="22"/>
        </w:rPr>
        <w:t>s)</w:t>
      </w:r>
    </w:p>
    <w:p w14:paraId="3CF014D1" w14:textId="77777777" w:rsidR="00ED6B80" w:rsidRPr="00EE040F" w:rsidRDefault="00ED6B80" w:rsidP="00737507">
      <w:pPr>
        <w:rPr>
          <w:rFonts w:asciiTheme="minorHAnsi" w:hAnsiTheme="minorHAnsi" w:cstheme="minorHAnsi"/>
          <w:sz w:val="22"/>
          <w:szCs w:val="22"/>
        </w:rPr>
      </w:pPr>
    </w:p>
    <w:p w14:paraId="615B6DD1" w14:textId="77777777" w:rsidR="00ED6B80" w:rsidRPr="00EE040F" w:rsidRDefault="00726EF5" w:rsidP="00737507">
      <w:pPr>
        <w:spacing w:before="43"/>
        <w:ind w:left="3299"/>
        <w:rPr>
          <w:rFonts w:asciiTheme="minorHAnsi" w:eastAsia="Garamond" w:hAnsiTheme="minorHAnsi" w:cstheme="minorHAnsi"/>
          <w:sz w:val="22"/>
          <w:szCs w:val="22"/>
        </w:rPr>
      </w:pP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EE040F">
        <w:rPr>
          <w:rFonts w:asciiTheme="minorHAnsi" w:eastAsia="Garamond" w:hAnsiTheme="minorHAnsi" w:cstheme="minorHAnsi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z w:val="22"/>
          <w:szCs w:val="22"/>
        </w:rPr>
        <w:t>•</w:t>
      </w:r>
      <w:r w:rsidRPr="00EE040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HU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EE040F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EE040F">
        <w:rPr>
          <w:rFonts w:asciiTheme="minorHAnsi" w:eastAsia="Garamond" w:hAnsiTheme="minorHAnsi" w:cstheme="minorHAnsi"/>
          <w:spacing w:val="1"/>
          <w:sz w:val="22"/>
          <w:szCs w:val="22"/>
        </w:rPr>
        <w:t>STI</w:t>
      </w:r>
      <w:r w:rsidRPr="00EE040F">
        <w:rPr>
          <w:rFonts w:asciiTheme="minorHAnsi" w:eastAsia="Garamond" w:hAnsiTheme="minorHAnsi" w:cstheme="minorHAnsi"/>
          <w:sz w:val="22"/>
          <w:szCs w:val="22"/>
        </w:rPr>
        <w:t xml:space="preserve">C </w:t>
      </w:r>
      <w:r w:rsidRPr="00EE040F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z w:val="22"/>
          <w:szCs w:val="22"/>
        </w:rPr>
        <w:t>•</w:t>
      </w:r>
      <w:r w:rsidRPr="00EE040F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EE040F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E</w:t>
      </w:r>
      <w:r w:rsidRPr="00EE040F">
        <w:rPr>
          <w:rFonts w:asciiTheme="minorHAnsi" w:eastAsia="Garamond" w:hAnsiTheme="minorHAnsi" w:cstheme="minorHAnsi"/>
          <w:spacing w:val="2"/>
          <w:w w:val="104"/>
          <w:sz w:val="22"/>
          <w:szCs w:val="22"/>
        </w:rPr>
        <w:t>M</w:t>
      </w:r>
      <w:r w:rsidRPr="00EE040F">
        <w:rPr>
          <w:rFonts w:asciiTheme="minorHAnsi" w:eastAsia="Garamond" w:hAnsiTheme="minorHAnsi" w:cstheme="minorHAnsi"/>
          <w:spacing w:val="1"/>
          <w:w w:val="104"/>
          <w:sz w:val="22"/>
          <w:szCs w:val="22"/>
        </w:rPr>
        <w:t>P</w:t>
      </w:r>
      <w:r w:rsidRPr="00EE040F">
        <w:rPr>
          <w:rFonts w:asciiTheme="minorHAnsi" w:eastAsia="Garamond" w:hAnsiTheme="minorHAnsi" w:cstheme="minorHAnsi"/>
          <w:spacing w:val="2"/>
          <w:w w:val="104"/>
          <w:sz w:val="22"/>
          <w:szCs w:val="22"/>
        </w:rPr>
        <w:t>OWE</w:t>
      </w:r>
      <w:r w:rsidRPr="00EE040F">
        <w:rPr>
          <w:rFonts w:asciiTheme="minorHAnsi" w:eastAsia="Garamond" w:hAnsiTheme="minorHAnsi" w:cstheme="minorHAnsi"/>
          <w:spacing w:val="1"/>
          <w:w w:val="104"/>
          <w:sz w:val="22"/>
          <w:szCs w:val="22"/>
        </w:rPr>
        <w:t>RI</w:t>
      </w:r>
      <w:r w:rsidRPr="00EE040F">
        <w:rPr>
          <w:rFonts w:asciiTheme="minorHAnsi" w:eastAsia="Garamond" w:hAnsiTheme="minorHAnsi" w:cstheme="minorHAnsi"/>
          <w:spacing w:val="2"/>
          <w:w w:val="104"/>
          <w:sz w:val="22"/>
          <w:szCs w:val="22"/>
        </w:rPr>
        <w:t>N</w:t>
      </w:r>
      <w:r w:rsidRPr="00EE040F">
        <w:rPr>
          <w:rFonts w:asciiTheme="minorHAnsi" w:eastAsia="Garamond" w:hAnsiTheme="minorHAnsi" w:cstheme="minorHAnsi"/>
          <w:w w:val="104"/>
          <w:sz w:val="22"/>
          <w:szCs w:val="22"/>
        </w:rPr>
        <w:t>G</w:t>
      </w:r>
    </w:p>
    <w:sectPr w:rsidR="00ED6B80" w:rsidRPr="00EE040F" w:rsidSect="00EE040F">
      <w:type w:val="continuous"/>
      <w:pgSz w:w="12240" w:h="15840"/>
      <w:pgMar w:top="920" w:right="90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C68E7" w14:textId="77777777" w:rsidR="00726EF5" w:rsidRDefault="00726EF5">
      <w:r>
        <w:separator/>
      </w:r>
    </w:p>
  </w:endnote>
  <w:endnote w:type="continuationSeparator" w:id="0">
    <w:p w14:paraId="6C4D6187" w14:textId="77777777" w:rsidR="00726EF5" w:rsidRDefault="00726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A15B2" w14:textId="19993E92" w:rsidR="00ED6B80" w:rsidRDefault="00EE040F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EABF765" wp14:editId="1EBB7C38">
              <wp:simplePos x="0" y="0"/>
              <wp:positionH relativeFrom="page">
                <wp:posOffset>2653665</wp:posOffset>
              </wp:positionH>
              <wp:positionV relativeFrom="page">
                <wp:posOffset>9326245</wp:posOffset>
              </wp:positionV>
              <wp:extent cx="2463800" cy="168910"/>
              <wp:effectExtent l="0" t="1270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63800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3E9E0D" w14:textId="77777777" w:rsidR="00ED6B80" w:rsidRDefault="00726EF5">
                          <w:pPr>
                            <w:spacing w:before="3"/>
                            <w:ind w:left="20" w:right="-34"/>
                            <w:rPr>
                              <w:rFonts w:ascii="Garamond" w:eastAsia="Garamond" w:hAnsi="Garamond" w:cs="Garamond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Garamond" w:eastAsia="Garamond" w:hAnsi="Garamond" w:cs="Garamond"/>
                              <w:spacing w:val="3"/>
                              <w:sz w:val="23"/>
                              <w:szCs w:val="23"/>
                            </w:rPr>
                            <w:t>C</w:t>
                          </w:r>
                          <w:r>
                            <w:rPr>
                              <w:rFonts w:ascii="Garamond" w:eastAsia="Garamond" w:hAnsi="Garamond" w:cs="Garamond"/>
                              <w:spacing w:val="1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Garamond" w:eastAsia="Garamond" w:hAnsi="Garamond" w:cs="Garamond"/>
                              <w:spacing w:val="2"/>
                              <w:sz w:val="18"/>
                              <w:szCs w:val="18"/>
                            </w:rPr>
                            <w:t>EA</w:t>
                          </w:r>
                          <w:r>
                            <w:rPr>
                              <w:rFonts w:ascii="Garamond" w:eastAsia="Garamond" w:hAnsi="Garamond" w:cs="Garamond"/>
                              <w:spacing w:val="1"/>
                              <w:sz w:val="18"/>
                              <w:szCs w:val="18"/>
                            </w:rPr>
                            <w:t>TI</w:t>
                          </w:r>
                          <w:r>
                            <w:rPr>
                              <w:rFonts w:ascii="Garamond" w:eastAsia="Garamond" w:hAnsi="Garamond" w:cs="Garamond"/>
                              <w:spacing w:val="2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Garamond" w:eastAsia="Garamond" w:hAnsi="Garamond" w:cs="Garamond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Garamond" w:eastAsia="Garamond" w:hAnsi="Garamond" w:cs="Garamond"/>
                              <w:spacing w:val="36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z w:val="23"/>
                              <w:szCs w:val="23"/>
                            </w:rPr>
                            <w:t>•</w:t>
                          </w:r>
                          <w:r>
                            <w:rPr>
                              <w:rFonts w:ascii="Garamond" w:eastAsia="Garamond" w:hAnsi="Garamond" w:cs="Garamond"/>
                              <w:spacing w:val="-9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3"/>
                              <w:sz w:val="23"/>
                              <w:szCs w:val="23"/>
                            </w:rPr>
                            <w:t>E</w:t>
                          </w:r>
                          <w:r>
                            <w:rPr>
                              <w:rFonts w:ascii="Garamond" w:eastAsia="Garamond" w:hAnsi="Garamond" w:cs="Garamond"/>
                              <w:spacing w:val="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Garamond" w:eastAsia="Garamond" w:hAnsi="Garamond" w:cs="Garamond"/>
                              <w:spacing w:val="1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Garamond" w:eastAsia="Garamond" w:hAnsi="Garamond" w:cs="Garamond"/>
                              <w:spacing w:val="2"/>
                              <w:sz w:val="18"/>
                              <w:szCs w:val="18"/>
                            </w:rPr>
                            <w:t>HU</w:t>
                          </w:r>
                          <w:r>
                            <w:rPr>
                              <w:rFonts w:ascii="Garamond" w:eastAsia="Garamond" w:hAnsi="Garamond" w:cs="Garamond"/>
                              <w:spacing w:val="1"/>
                              <w:sz w:val="18"/>
                              <w:szCs w:val="18"/>
                            </w:rPr>
                            <w:t>SI</w:t>
                          </w:r>
                          <w:r>
                            <w:rPr>
                              <w:rFonts w:ascii="Garamond" w:eastAsia="Garamond" w:hAnsi="Garamond" w:cs="Garamond"/>
                              <w:spacing w:val="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Garamond" w:eastAsia="Garamond" w:hAnsi="Garamond" w:cs="Garamond"/>
                              <w:spacing w:val="1"/>
                              <w:sz w:val="18"/>
                              <w:szCs w:val="18"/>
                            </w:rPr>
                            <w:t>STI</w:t>
                          </w:r>
                          <w:r>
                            <w:rPr>
                              <w:rFonts w:ascii="Garamond" w:eastAsia="Garamond" w:hAnsi="Garamond" w:cs="Garamond"/>
                              <w:sz w:val="18"/>
                              <w:szCs w:val="18"/>
                            </w:rPr>
                            <w:t xml:space="preserve">C </w:t>
                          </w:r>
                          <w:r>
                            <w:rPr>
                              <w:rFonts w:ascii="Garamond" w:eastAsia="Garamond" w:hAnsi="Garamond" w:cs="Garamond"/>
                              <w:spacing w:val="6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w w:val="102"/>
                              <w:sz w:val="23"/>
                              <w:szCs w:val="23"/>
                            </w:rPr>
                            <w:t>•</w:t>
                          </w:r>
                          <w:r>
                            <w:rPr>
                              <w:rFonts w:ascii="Garamond" w:eastAsia="Garamond" w:hAnsi="Garamond" w:cs="Garamond"/>
                              <w:spacing w:val="-11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rFonts w:ascii="Garamond" w:eastAsia="Garamond" w:hAnsi="Garamond" w:cs="Garamond"/>
                              <w:spacing w:val="3"/>
                              <w:w w:val="102"/>
                              <w:sz w:val="23"/>
                              <w:szCs w:val="23"/>
                            </w:rPr>
                            <w:t>E</w:t>
                          </w:r>
                          <w:r>
                            <w:rPr>
                              <w:rFonts w:ascii="Garamond" w:eastAsia="Garamond" w:hAnsi="Garamond" w:cs="Garamond"/>
                              <w:spacing w:val="2"/>
                              <w:w w:val="104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ascii="Garamond" w:eastAsia="Garamond" w:hAnsi="Garamond" w:cs="Garamond"/>
                              <w:spacing w:val="1"/>
                              <w:w w:val="104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Garamond" w:eastAsia="Garamond" w:hAnsi="Garamond" w:cs="Garamond"/>
                              <w:spacing w:val="2"/>
                              <w:w w:val="104"/>
                              <w:sz w:val="18"/>
                              <w:szCs w:val="18"/>
                            </w:rPr>
                            <w:t>OWE</w:t>
                          </w:r>
                          <w:r>
                            <w:rPr>
                              <w:rFonts w:ascii="Garamond" w:eastAsia="Garamond" w:hAnsi="Garamond" w:cs="Garamond"/>
                              <w:spacing w:val="1"/>
                              <w:w w:val="104"/>
                              <w:sz w:val="18"/>
                              <w:szCs w:val="18"/>
                            </w:rPr>
                            <w:t>RI</w:t>
                          </w:r>
                          <w:r>
                            <w:rPr>
                              <w:rFonts w:ascii="Garamond" w:eastAsia="Garamond" w:hAnsi="Garamond" w:cs="Garamond"/>
                              <w:spacing w:val="2"/>
                              <w:w w:val="104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Garamond" w:eastAsia="Garamond" w:hAnsi="Garamond" w:cs="Garamond"/>
                              <w:w w:val="104"/>
                              <w:sz w:val="18"/>
                              <w:szCs w:val="18"/>
                            </w:rPr>
                            <w:t>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ABF7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08.95pt;margin-top:734.35pt;width:194pt;height:13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" filled="f" stroked="f">
              <v:textbox inset="0,0,0,0">
                <w:txbxContent>
                  <w:p w14:paraId="763E9E0D" w14:textId="77777777" w:rsidR="00ED6B80" w:rsidRDefault="00726EF5">
                    <w:pPr>
                      <w:spacing w:before="3"/>
                      <w:ind w:left="20" w:right="-34"/>
                      <w:rPr>
                        <w:rFonts w:ascii="Garamond" w:eastAsia="Garamond" w:hAnsi="Garamond" w:cs="Garamond"/>
                        <w:sz w:val="18"/>
                        <w:szCs w:val="18"/>
                      </w:rPr>
                    </w:pPr>
                    <w:r>
                      <w:rPr>
                        <w:rFonts w:ascii="Garamond" w:eastAsia="Garamond" w:hAnsi="Garamond" w:cs="Garamond"/>
                        <w:spacing w:val="3"/>
                        <w:sz w:val="23"/>
                        <w:szCs w:val="23"/>
                      </w:rPr>
                      <w:t>C</w:t>
                    </w:r>
                    <w:r>
                      <w:rPr>
                        <w:rFonts w:ascii="Garamond" w:eastAsia="Garamond" w:hAnsi="Garamond" w:cs="Garamond"/>
                        <w:spacing w:val="1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Garamond" w:eastAsia="Garamond" w:hAnsi="Garamond" w:cs="Garamond"/>
                        <w:spacing w:val="2"/>
                        <w:sz w:val="18"/>
                        <w:szCs w:val="18"/>
                      </w:rPr>
                      <w:t>EA</w:t>
                    </w:r>
                    <w:r>
                      <w:rPr>
                        <w:rFonts w:ascii="Garamond" w:eastAsia="Garamond" w:hAnsi="Garamond" w:cs="Garamond"/>
                        <w:spacing w:val="1"/>
                        <w:sz w:val="18"/>
                        <w:szCs w:val="18"/>
                      </w:rPr>
                      <w:t>TI</w:t>
                    </w:r>
                    <w:r>
                      <w:rPr>
                        <w:rFonts w:ascii="Garamond" w:eastAsia="Garamond" w:hAnsi="Garamond" w:cs="Garamond"/>
                        <w:spacing w:val="2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Garamond" w:eastAsia="Garamond" w:hAnsi="Garamond" w:cs="Garamond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Garamond" w:eastAsia="Garamond" w:hAnsi="Garamond" w:cs="Garamond"/>
                        <w:spacing w:val="36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z w:val="23"/>
                        <w:szCs w:val="23"/>
                      </w:rPr>
                      <w:t>•</w:t>
                    </w:r>
                    <w:r>
                      <w:rPr>
                        <w:rFonts w:ascii="Garamond" w:eastAsia="Garamond" w:hAnsi="Garamond" w:cs="Garamond"/>
                        <w:spacing w:val="-9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3"/>
                        <w:sz w:val="23"/>
                        <w:szCs w:val="23"/>
                      </w:rPr>
                      <w:t>E</w:t>
                    </w:r>
                    <w:r>
                      <w:rPr>
                        <w:rFonts w:ascii="Garamond" w:eastAsia="Garamond" w:hAnsi="Garamond" w:cs="Garamond"/>
                        <w:spacing w:val="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Garamond" w:eastAsia="Garamond" w:hAnsi="Garamond" w:cs="Garamond"/>
                        <w:spacing w:val="1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Garamond" w:eastAsia="Garamond" w:hAnsi="Garamond" w:cs="Garamond"/>
                        <w:spacing w:val="2"/>
                        <w:sz w:val="18"/>
                        <w:szCs w:val="18"/>
                      </w:rPr>
                      <w:t>HU</w:t>
                    </w:r>
                    <w:r>
                      <w:rPr>
                        <w:rFonts w:ascii="Garamond" w:eastAsia="Garamond" w:hAnsi="Garamond" w:cs="Garamond"/>
                        <w:spacing w:val="1"/>
                        <w:sz w:val="18"/>
                        <w:szCs w:val="18"/>
                      </w:rPr>
                      <w:t>SI</w:t>
                    </w:r>
                    <w:r>
                      <w:rPr>
                        <w:rFonts w:ascii="Garamond" w:eastAsia="Garamond" w:hAnsi="Garamond" w:cs="Garamond"/>
                        <w:spacing w:val="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Garamond" w:eastAsia="Garamond" w:hAnsi="Garamond" w:cs="Garamond"/>
                        <w:spacing w:val="1"/>
                        <w:sz w:val="18"/>
                        <w:szCs w:val="18"/>
                      </w:rPr>
                      <w:t>STI</w:t>
                    </w:r>
                    <w:r>
                      <w:rPr>
                        <w:rFonts w:ascii="Garamond" w:eastAsia="Garamond" w:hAnsi="Garamond" w:cs="Garamond"/>
                        <w:sz w:val="18"/>
                        <w:szCs w:val="18"/>
                      </w:rPr>
                      <w:t xml:space="preserve">C </w:t>
                    </w:r>
                    <w:r>
                      <w:rPr>
                        <w:rFonts w:ascii="Garamond" w:eastAsia="Garamond" w:hAnsi="Garamond" w:cs="Garamond"/>
                        <w:spacing w:val="6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w w:val="102"/>
                        <w:sz w:val="23"/>
                        <w:szCs w:val="23"/>
                      </w:rPr>
                      <w:t>•</w:t>
                    </w:r>
                    <w:r>
                      <w:rPr>
                        <w:rFonts w:ascii="Garamond" w:eastAsia="Garamond" w:hAnsi="Garamond" w:cs="Garamond"/>
                        <w:spacing w:val="-11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Garamond" w:eastAsia="Garamond" w:hAnsi="Garamond" w:cs="Garamond"/>
                        <w:spacing w:val="3"/>
                        <w:w w:val="102"/>
                        <w:sz w:val="23"/>
                        <w:szCs w:val="23"/>
                      </w:rPr>
                      <w:t>E</w:t>
                    </w:r>
                    <w:r>
                      <w:rPr>
                        <w:rFonts w:ascii="Garamond" w:eastAsia="Garamond" w:hAnsi="Garamond" w:cs="Garamond"/>
                        <w:spacing w:val="2"/>
                        <w:w w:val="104"/>
                        <w:sz w:val="18"/>
                        <w:szCs w:val="18"/>
                      </w:rPr>
                      <w:t>M</w:t>
                    </w:r>
                    <w:r>
                      <w:rPr>
                        <w:rFonts w:ascii="Garamond" w:eastAsia="Garamond" w:hAnsi="Garamond" w:cs="Garamond"/>
                        <w:spacing w:val="1"/>
                        <w:w w:val="104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Garamond" w:eastAsia="Garamond" w:hAnsi="Garamond" w:cs="Garamond"/>
                        <w:spacing w:val="2"/>
                        <w:w w:val="104"/>
                        <w:sz w:val="18"/>
                        <w:szCs w:val="18"/>
                      </w:rPr>
                      <w:t>OWE</w:t>
                    </w:r>
                    <w:r>
                      <w:rPr>
                        <w:rFonts w:ascii="Garamond" w:eastAsia="Garamond" w:hAnsi="Garamond" w:cs="Garamond"/>
                        <w:spacing w:val="1"/>
                        <w:w w:val="104"/>
                        <w:sz w:val="18"/>
                        <w:szCs w:val="18"/>
                      </w:rPr>
                      <w:t>RI</w:t>
                    </w:r>
                    <w:r>
                      <w:rPr>
                        <w:rFonts w:ascii="Garamond" w:eastAsia="Garamond" w:hAnsi="Garamond" w:cs="Garamond"/>
                        <w:spacing w:val="2"/>
                        <w:w w:val="104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Garamond" w:eastAsia="Garamond" w:hAnsi="Garamond" w:cs="Garamond"/>
                        <w:w w:val="104"/>
                        <w:sz w:val="18"/>
                        <w:szCs w:val="18"/>
                      </w:rPr>
                      <w:t>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B4722" w14:textId="77777777" w:rsidR="00ED6B80" w:rsidRDefault="00ED6B80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6BF51" w14:textId="77777777" w:rsidR="00726EF5" w:rsidRDefault="00726EF5">
      <w:r>
        <w:separator/>
      </w:r>
    </w:p>
  </w:footnote>
  <w:footnote w:type="continuationSeparator" w:id="0">
    <w:p w14:paraId="1EE55FAE" w14:textId="77777777" w:rsidR="00726EF5" w:rsidRDefault="00726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E13BF"/>
    <w:multiLevelType w:val="multilevel"/>
    <w:tmpl w:val="8698074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80"/>
    <w:rsid w:val="00726EF5"/>
    <w:rsid w:val="00737507"/>
    <w:rsid w:val="00ED6B80"/>
    <w:rsid w:val="00EE0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4EA70D"/>
  <w15:docId w15:val="{5215EC22-58D6-42AD-A58F-85BB8FFD2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E040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04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bu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1728</Words>
  <Characters>9855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2021-06-14T12:11:00Z</dcterms:created>
  <dcterms:modified xsi:type="dcterms:W3CDTF">2021-06-14T12:23:00Z</dcterms:modified>
</cp:coreProperties>
</file>